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555" w:rsidRDefault="008F6555" w:rsidP="008F6555">
      <w:pPr>
        <w:rPr>
          <w:b/>
          <w:sz w:val="28"/>
          <w:szCs w:val="28"/>
        </w:rPr>
      </w:pPr>
    </w:p>
    <w:p w:rsidR="008F6555" w:rsidRPr="00F83706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  <w:sz w:val="26"/>
          <w:szCs w:val="26"/>
        </w:rPr>
      </w:pPr>
      <w:r w:rsidRPr="00F83706">
        <w:rPr>
          <w:bCs/>
          <w:sz w:val="26"/>
          <w:szCs w:val="26"/>
        </w:rPr>
        <w:t xml:space="preserve">МИНИСТЕРСТВО ОБРАЗОВАНИЯ И НАУКИ </w:t>
      </w:r>
      <w:r>
        <w:rPr>
          <w:bCs/>
          <w:sz w:val="26"/>
          <w:szCs w:val="26"/>
        </w:rPr>
        <w:t>РТ</w:t>
      </w:r>
    </w:p>
    <w:p w:rsidR="008F6555" w:rsidRPr="00F83706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</w:t>
      </w:r>
      <w:r w:rsidRPr="00F83706">
        <w:rPr>
          <w:b/>
          <w:bCs/>
          <w:sz w:val="26"/>
          <w:szCs w:val="26"/>
        </w:rPr>
        <w:t>осударственное автономное  профессиональное</w:t>
      </w:r>
    </w:p>
    <w:p w:rsidR="008F6555" w:rsidRPr="00F83706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 w:rsidRPr="00F83706">
        <w:rPr>
          <w:b/>
          <w:bCs/>
          <w:sz w:val="26"/>
          <w:szCs w:val="26"/>
        </w:rPr>
        <w:t xml:space="preserve"> образовательное учреждение «</w:t>
      </w:r>
      <w:r>
        <w:rPr>
          <w:b/>
          <w:bCs/>
          <w:sz w:val="26"/>
          <w:szCs w:val="26"/>
        </w:rPr>
        <w:t>Арский агропромышленный профессиональный колледж</w:t>
      </w:r>
      <w:r w:rsidRPr="00F83706">
        <w:rPr>
          <w:b/>
          <w:bCs/>
          <w:sz w:val="26"/>
          <w:szCs w:val="26"/>
        </w:rPr>
        <w:t xml:space="preserve">» </w:t>
      </w:r>
    </w:p>
    <w:p w:rsidR="008F6555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sz w:val="26"/>
          <w:szCs w:val="26"/>
        </w:rPr>
      </w:pPr>
    </w:p>
    <w:p w:rsidR="008F6555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8F6555" w:rsidRPr="00B06A67" w:rsidTr="008F6555">
        <w:tc>
          <w:tcPr>
            <w:tcW w:w="4785" w:type="dxa"/>
          </w:tcPr>
          <w:p w:rsidR="008F6555" w:rsidRPr="00B06A67" w:rsidRDefault="008F6555" w:rsidP="008F6555">
            <w:r w:rsidRPr="00B06A67">
              <w:t xml:space="preserve">Согласовано </w:t>
            </w:r>
            <w:r w:rsidRPr="00B06A67">
              <w:br/>
              <w:t>на заседании МК</w:t>
            </w:r>
          </w:p>
          <w:p w:rsidR="008F6555" w:rsidRPr="00B06A67" w:rsidRDefault="008F6555" w:rsidP="008F6555">
            <w:r w:rsidRPr="00B06A67">
              <w:t xml:space="preserve">______________ </w:t>
            </w:r>
            <w:proofErr w:type="spellStart"/>
            <w:r>
              <w:t>Г.Ф.Саттарова</w:t>
            </w:r>
            <w:proofErr w:type="spellEnd"/>
          </w:p>
          <w:p w:rsidR="008F6555" w:rsidRPr="00B06A67" w:rsidRDefault="008F6555" w:rsidP="008F6555">
            <w:pPr>
              <w:spacing w:after="200" w:line="276" w:lineRule="auto"/>
            </w:pPr>
            <w:r w:rsidRPr="00B06A67">
              <w:t xml:space="preserve">От </w:t>
            </w:r>
            <w:r>
              <w:t>31.08.202</w:t>
            </w:r>
            <w:r w:rsidR="00A547AD">
              <w:t>4</w:t>
            </w:r>
          </w:p>
        </w:tc>
        <w:tc>
          <w:tcPr>
            <w:tcW w:w="4786" w:type="dxa"/>
          </w:tcPr>
          <w:p w:rsidR="008F6555" w:rsidRPr="00B06A67" w:rsidRDefault="008F6555" w:rsidP="008F6555">
            <w:pPr>
              <w:tabs>
                <w:tab w:val="left" w:pos="560"/>
              </w:tabs>
              <w:ind w:firstLine="885"/>
            </w:pPr>
            <w:r w:rsidRPr="00B06A67">
              <w:tab/>
              <w:t xml:space="preserve">              Утверждаю: </w:t>
            </w:r>
          </w:p>
          <w:p w:rsidR="008F6555" w:rsidRPr="00B06A67" w:rsidRDefault="008F6555" w:rsidP="008F6555">
            <w:pPr>
              <w:tabs>
                <w:tab w:val="left" w:pos="560"/>
              </w:tabs>
              <w:ind w:firstLine="885"/>
            </w:pPr>
            <w:r w:rsidRPr="00B06A67">
              <w:t>Директор ГАПОУ  «ААПК»</w:t>
            </w:r>
          </w:p>
          <w:p w:rsidR="008F6555" w:rsidRPr="00B06A67" w:rsidRDefault="008F6555" w:rsidP="008F6555">
            <w:pPr>
              <w:tabs>
                <w:tab w:val="left" w:pos="560"/>
              </w:tabs>
              <w:ind w:firstLine="885"/>
            </w:pPr>
            <w:r w:rsidRPr="00B06A67">
              <w:t xml:space="preserve">___________ </w:t>
            </w:r>
            <w:proofErr w:type="spellStart"/>
            <w:r>
              <w:t>З.М.Давлетбаев</w:t>
            </w:r>
            <w:proofErr w:type="spellEnd"/>
          </w:p>
          <w:p w:rsidR="008F6555" w:rsidRPr="00B06A67" w:rsidRDefault="008F6555" w:rsidP="00A547AD">
            <w:pPr>
              <w:tabs>
                <w:tab w:val="left" w:pos="560"/>
              </w:tabs>
              <w:ind w:firstLine="885"/>
            </w:pPr>
            <w:r>
              <w:t>От 31.08.202</w:t>
            </w:r>
            <w:r w:rsidR="00A547AD">
              <w:t>4</w:t>
            </w:r>
          </w:p>
        </w:tc>
      </w:tr>
    </w:tbl>
    <w:p w:rsidR="008F6555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</w:p>
    <w:p w:rsidR="008F6555" w:rsidRPr="00F83706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6"/>
          <w:szCs w:val="26"/>
        </w:rPr>
      </w:pPr>
    </w:p>
    <w:p w:rsidR="008F6555" w:rsidRPr="00F83706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8F6555" w:rsidRPr="00F83706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8F6555" w:rsidRPr="00F83706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8F6555" w:rsidRPr="00F83706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8F6555" w:rsidRPr="00F83706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b/>
          <w:sz w:val="26"/>
          <w:szCs w:val="26"/>
        </w:rPr>
      </w:pPr>
      <w:r w:rsidRPr="00F83706">
        <w:rPr>
          <w:b/>
          <w:sz w:val="26"/>
          <w:szCs w:val="26"/>
        </w:rPr>
        <w:t xml:space="preserve">ПРОГРАММА УЧЕБНОЙ ДИСЦИПЛИНЫ </w:t>
      </w:r>
    </w:p>
    <w:tbl>
      <w:tblPr>
        <w:tblpPr w:leftFromText="180" w:rightFromText="180" w:vertAnchor="text" w:horzAnchor="page" w:tblpX="3148" w:tblpY="148"/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2"/>
      </w:tblGrid>
      <w:tr w:rsidR="008F6555" w:rsidRPr="00F83706" w:rsidTr="008F6555">
        <w:trPr>
          <w:trHeight w:val="344"/>
        </w:trPr>
        <w:tc>
          <w:tcPr>
            <w:tcW w:w="7062" w:type="dxa"/>
            <w:vAlign w:val="bottom"/>
          </w:tcPr>
          <w:p w:rsidR="008F6555" w:rsidRPr="00F83706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261" w:hanging="3261"/>
              <w:jc w:val="center"/>
              <w:rPr>
                <w:b/>
                <w:color w:val="1F497D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ОУД 10 Физика</w:t>
            </w:r>
          </w:p>
        </w:tc>
      </w:tr>
    </w:tbl>
    <w:p w:rsidR="008F6555" w:rsidRPr="00F83706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8F6555" w:rsidRPr="00F83706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</w:pPr>
    </w:p>
    <w:p w:rsidR="008F6555" w:rsidRPr="00B8023F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sz w:val="28"/>
          <w:szCs w:val="28"/>
        </w:rPr>
      </w:pPr>
      <w:r>
        <w:rPr>
          <w:rStyle w:val="26"/>
          <w:rFonts w:eastAsia="Arial Unicode MS"/>
          <w:sz w:val="28"/>
          <w:szCs w:val="28"/>
        </w:rPr>
        <w:t>4</w:t>
      </w:r>
      <w:r w:rsidRPr="00B8023F">
        <w:rPr>
          <w:rStyle w:val="26"/>
          <w:rFonts w:eastAsia="Arial Unicode MS"/>
          <w:sz w:val="28"/>
          <w:szCs w:val="28"/>
        </w:rPr>
        <w:t>3.02.</w:t>
      </w:r>
      <w:r>
        <w:rPr>
          <w:rStyle w:val="26"/>
          <w:rFonts w:eastAsia="Arial Unicode MS"/>
          <w:sz w:val="28"/>
          <w:szCs w:val="28"/>
        </w:rPr>
        <w:t>15</w:t>
      </w:r>
      <w:r w:rsidRPr="00B8023F">
        <w:rPr>
          <w:rStyle w:val="26"/>
          <w:rFonts w:eastAsia="Arial Unicode MS"/>
          <w:sz w:val="28"/>
          <w:szCs w:val="28"/>
        </w:rPr>
        <w:t xml:space="preserve"> «</w:t>
      </w:r>
      <w:r>
        <w:rPr>
          <w:rStyle w:val="26"/>
          <w:rFonts w:eastAsia="Arial Unicode MS"/>
          <w:sz w:val="28"/>
          <w:szCs w:val="28"/>
        </w:rPr>
        <w:t>Поварское и кондитерское дело</w:t>
      </w:r>
      <w:r w:rsidRPr="00B8023F">
        <w:rPr>
          <w:rStyle w:val="26"/>
          <w:rFonts w:eastAsia="Arial Unicode MS"/>
          <w:sz w:val="28"/>
          <w:szCs w:val="28"/>
        </w:rPr>
        <w:t>»</w:t>
      </w:r>
    </w:p>
    <w:p w:rsidR="008F6555" w:rsidRPr="00A134B1" w:rsidRDefault="008F6555" w:rsidP="008F6555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</w:p>
    <w:p w:rsidR="008F6555" w:rsidRPr="00A134B1" w:rsidRDefault="008F6555" w:rsidP="008F6555">
      <w:pPr>
        <w:ind w:firstLine="851"/>
        <w:jc w:val="center"/>
        <w:rPr>
          <w:b/>
          <w:snapToGrid w:val="0"/>
          <w:sz w:val="28"/>
          <w:szCs w:val="28"/>
        </w:rPr>
      </w:pPr>
    </w:p>
    <w:p w:rsidR="008F6555" w:rsidRDefault="008F6555" w:rsidP="008F6555">
      <w:pPr>
        <w:ind w:firstLine="851"/>
        <w:jc w:val="center"/>
        <w:rPr>
          <w:snapToGrid w:val="0"/>
          <w:sz w:val="28"/>
          <w:szCs w:val="28"/>
        </w:rPr>
      </w:pPr>
    </w:p>
    <w:p w:rsidR="008F6555" w:rsidRDefault="008F6555" w:rsidP="008F6555">
      <w:pPr>
        <w:rPr>
          <w:sz w:val="28"/>
          <w:szCs w:val="28"/>
        </w:rPr>
      </w:pPr>
    </w:p>
    <w:p w:rsidR="008F6555" w:rsidRDefault="008F6555" w:rsidP="008F6555">
      <w:pPr>
        <w:jc w:val="center"/>
        <w:rPr>
          <w:b/>
          <w:sz w:val="28"/>
          <w:szCs w:val="28"/>
        </w:rPr>
      </w:pPr>
    </w:p>
    <w:p w:rsidR="008F6555" w:rsidRDefault="008F6555" w:rsidP="008F6555">
      <w:pPr>
        <w:jc w:val="center"/>
        <w:rPr>
          <w:b/>
          <w:sz w:val="28"/>
          <w:szCs w:val="28"/>
        </w:rPr>
      </w:pPr>
    </w:p>
    <w:p w:rsidR="008F6555" w:rsidRDefault="008F6555" w:rsidP="008F6555">
      <w:pPr>
        <w:jc w:val="center"/>
        <w:rPr>
          <w:b/>
        </w:rPr>
      </w:pPr>
    </w:p>
    <w:p w:rsidR="008F6555" w:rsidRDefault="008F6555" w:rsidP="008F6555">
      <w:pPr>
        <w:jc w:val="center"/>
        <w:rPr>
          <w:b/>
        </w:rPr>
      </w:pPr>
    </w:p>
    <w:p w:rsidR="008F6555" w:rsidRDefault="008F6555" w:rsidP="008F6555">
      <w:pPr>
        <w:jc w:val="center"/>
        <w:rPr>
          <w:b/>
        </w:rPr>
      </w:pPr>
    </w:p>
    <w:p w:rsidR="008F6555" w:rsidRDefault="008F6555" w:rsidP="008F6555">
      <w:pPr>
        <w:jc w:val="center"/>
        <w:rPr>
          <w:b/>
        </w:rPr>
      </w:pPr>
    </w:p>
    <w:p w:rsidR="008F6555" w:rsidRDefault="008F6555" w:rsidP="008F6555">
      <w:pPr>
        <w:rPr>
          <w:b/>
        </w:rPr>
      </w:pPr>
    </w:p>
    <w:p w:rsidR="008F6555" w:rsidRDefault="008F6555" w:rsidP="008F6555">
      <w:pPr>
        <w:rPr>
          <w:b/>
        </w:rPr>
      </w:pPr>
    </w:p>
    <w:p w:rsidR="008F6555" w:rsidRDefault="008F6555" w:rsidP="008F6555">
      <w:pPr>
        <w:jc w:val="center"/>
        <w:rPr>
          <w:sz w:val="28"/>
          <w:szCs w:val="28"/>
        </w:rPr>
      </w:pPr>
    </w:p>
    <w:p w:rsidR="008F6555" w:rsidRDefault="008F6555" w:rsidP="008F6555">
      <w:pPr>
        <w:jc w:val="center"/>
        <w:rPr>
          <w:sz w:val="28"/>
          <w:szCs w:val="28"/>
        </w:rPr>
      </w:pPr>
    </w:p>
    <w:p w:rsidR="008F6555" w:rsidRDefault="008F6555" w:rsidP="008F6555">
      <w:pPr>
        <w:jc w:val="center"/>
        <w:rPr>
          <w:sz w:val="28"/>
          <w:szCs w:val="28"/>
        </w:rPr>
      </w:pPr>
    </w:p>
    <w:p w:rsidR="008F6555" w:rsidRDefault="008F6555" w:rsidP="008F6555">
      <w:pPr>
        <w:jc w:val="center"/>
        <w:rPr>
          <w:sz w:val="28"/>
          <w:szCs w:val="28"/>
        </w:rPr>
      </w:pPr>
    </w:p>
    <w:p w:rsidR="008F6555" w:rsidRDefault="008F6555" w:rsidP="008F6555">
      <w:pPr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A547AD">
        <w:rPr>
          <w:sz w:val="28"/>
          <w:szCs w:val="28"/>
        </w:rPr>
        <w:t>4</w:t>
      </w:r>
      <w:r>
        <w:rPr>
          <w:sz w:val="28"/>
          <w:szCs w:val="28"/>
        </w:rPr>
        <w:t xml:space="preserve"> г.     </w:t>
      </w:r>
    </w:p>
    <w:p w:rsidR="00F82DD6" w:rsidRDefault="00F82DD6" w:rsidP="00F82DD6">
      <w:pPr>
        <w:jc w:val="center"/>
        <w:rPr>
          <w:color w:val="FF0000"/>
          <w:sz w:val="28"/>
          <w:szCs w:val="28"/>
        </w:rPr>
      </w:pPr>
    </w:p>
    <w:p w:rsidR="00F82DD6" w:rsidRDefault="00F82DD6" w:rsidP="00F82DD6">
      <w:pPr>
        <w:jc w:val="center"/>
        <w:rPr>
          <w:sz w:val="28"/>
          <w:szCs w:val="28"/>
        </w:rPr>
      </w:pPr>
    </w:p>
    <w:p w:rsidR="006B0112" w:rsidRDefault="006B0112" w:rsidP="00F82DD6">
      <w:pPr>
        <w:jc w:val="center"/>
        <w:rPr>
          <w:sz w:val="28"/>
          <w:szCs w:val="28"/>
        </w:rPr>
      </w:pPr>
    </w:p>
    <w:p w:rsidR="006B0112" w:rsidRDefault="006B0112" w:rsidP="00F82DD6">
      <w:pPr>
        <w:jc w:val="center"/>
        <w:rPr>
          <w:sz w:val="28"/>
          <w:szCs w:val="28"/>
        </w:rPr>
      </w:pPr>
    </w:p>
    <w:p w:rsidR="006B0112" w:rsidRDefault="006B0112" w:rsidP="00F82DD6">
      <w:pPr>
        <w:jc w:val="center"/>
        <w:rPr>
          <w:sz w:val="28"/>
          <w:szCs w:val="28"/>
        </w:rPr>
      </w:pPr>
    </w:p>
    <w:p w:rsidR="006B0112" w:rsidRDefault="006B0112" w:rsidP="00F82DD6">
      <w:pPr>
        <w:jc w:val="center"/>
        <w:rPr>
          <w:sz w:val="28"/>
          <w:szCs w:val="28"/>
        </w:rPr>
      </w:pPr>
      <w:proofErr w:type="gramStart"/>
      <w:r w:rsidRPr="006B0112">
        <w:rPr>
          <w:sz w:val="28"/>
          <w:szCs w:val="28"/>
        </w:rPr>
        <w:t xml:space="preserve"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образования"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Приказа </w:t>
      </w:r>
      <w:proofErr w:type="spellStart"/>
      <w:r w:rsidRPr="006B0112">
        <w:rPr>
          <w:sz w:val="28"/>
          <w:szCs w:val="28"/>
        </w:rPr>
        <w:t>Минпросвещения</w:t>
      </w:r>
      <w:proofErr w:type="spellEnd"/>
      <w:r w:rsidRPr="006B0112">
        <w:rPr>
          <w:sz w:val="28"/>
          <w:szCs w:val="28"/>
        </w:rPr>
        <w:t xml:space="preserve"> России от12.08.2022 N 732"О внесении изменений в федеральный государственный образовательный стандарт среднего общего образования, утвержденный приказом</w:t>
      </w:r>
      <w:proofErr w:type="gramEnd"/>
      <w:r w:rsidRPr="006B0112">
        <w:rPr>
          <w:sz w:val="28"/>
          <w:szCs w:val="28"/>
        </w:rPr>
        <w:t xml:space="preserve"> Министерства образования и науки Российской Федерации от 17 мая 2012 г. N 413"(Зарегистрировано в Минюсте России12.09.2022</w:t>
      </w:r>
      <w:proofErr w:type="gramStart"/>
      <w:r w:rsidRPr="006B0112">
        <w:rPr>
          <w:sz w:val="28"/>
          <w:szCs w:val="28"/>
        </w:rPr>
        <w:t xml:space="preserve"> )</w:t>
      </w:r>
      <w:bookmarkStart w:id="0" w:name="_GoBack"/>
      <w:bookmarkEnd w:id="0"/>
      <w:proofErr w:type="gramEnd"/>
    </w:p>
    <w:p w:rsidR="00F82DD6" w:rsidRPr="002F78F8" w:rsidRDefault="00F82DD6" w:rsidP="00F82DD6">
      <w:pPr>
        <w:jc w:val="center"/>
        <w:rPr>
          <w:color w:val="FF0000"/>
          <w:sz w:val="28"/>
          <w:szCs w:val="28"/>
        </w:rPr>
      </w:pPr>
      <w:r w:rsidRPr="00F729F0">
        <w:rPr>
          <w:sz w:val="28"/>
          <w:szCs w:val="28"/>
        </w:rPr>
        <w:t>Содержание рабочей программы по предмету «</w:t>
      </w:r>
      <w:r>
        <w:rPr>
          <w:sz w:val="28"/>
          <w:szCs w:val="28"/>
        </w:rPr>
        <w:t xml:space="preserve">Физика» разработано на основе </w:t>
      </w:r>
      <w:r w:rsidRPr="00F729F0">
        <w:rPr>
          <w:sz w:val="28"/>
          <w:szCs w:val="28"/>
        </w:rPr>
        <w:t xml:space="preserve">синхронизации образовательных результатов ФГОС СОО (личностных, предметных, </w:t>
      </w:r>
      <w:proofErr w:type="spellStart"/>
      <w:r w:rsidRPr="00F729F0">
        <w:rPr>
          <w:sz w:val="28"/>
          <w:szCs w:val="28"/>
        </w:rPr>
        <w:t>ме</w:t>
      </w:r>
      <w:r>
        <w:rPr>
          <w:sz w:val="28"/>
          <w:szCs w:val="28"/>
        </w:rPr>
        <w:t>тапредметных</w:t>
      </w:r>
      <w:proofErr w:type="spellEnd"/>
      <w:r>
        <w:rPr>
          <w:sz w:val="28"/>
          <w:szCs w:val="28"/>
        </w:rPr>
        <w:t>) и ФГОС СПО (ОК</w:t>
      </w:r>
      <w:r w:rsidRPr="002F78F8">
        <w:rPr>
          <w:color w:val="FF0000"/>
          <w:sz w:val="28"/>
          <w:szCs w:val="28"/>
        </w:rPr>
        <w:t xml:space="preserve">ПК) с учетом интеграции, интенсификации, профессионализации и </w:t>
      </w:r>
      <w:proofErr w:type="spellStart"/>
      <w:r w:rsidRPr="002F78F8">
        <w:rPr>
          <w:color w:val="FF0000"/>
          <w:sz w:val="28"/>
          <w:szCs w:val="28"/>
        </w:rPr>
        <w:t>цифровизациисодержания</w:t>
      </w:r>
      <w:proofErr w:type="spellEnd"/>
      <w:r w:rsidRPr="002F78F8">
        <w:rPr>
          <w:color w:val="FF0000"/>
          <w:sz w:val="28"/>
          <w:szCs w:val="28"/>
        </w:rPr>
        <w:t xml:space="preserve"> по предмету «</w:t>
      </w:r>
      <w:r>
        <w:rPr>
          <w:color w:val="FF0000"/>
          <w:sz w:val="28"/>
          <w:szCs w:val="28"/>
        </w:rPr>
        <w:t>Физика</w:t>
      </w:r>
      <w:r w:rsidRPr="002F78F8">
        <w:rPr>
          <w:color w:val="FF0000"/>
          <w:sz w:val="28"/>
          <w:szCs w:val="28"/>
        </w:rPr>
        <w:t>» и содержания</w:t>
      </w:r>
      <w:r>
        <w:rPr>
          <w:color w:val="FF0000"/>
          <w:sz w:val="28"/>
          <w:szCs w:val="28"/>
        </w:rPr>
        <w:t xml:space="preserve"> О</w:t>
      </w:r>
      <w:r w:rsidRPr="002F78F8">
        <w:rPr>
          <w:color w:val="FF0000"/>
          <w:sz w:val="28"/>
          <w:szCs w:val="28"/>
        </w:rPr>
        <w:t xml:space="preserve">П </w:t>
      </w:r>
      <w:r>
        <w:rPr>
          <w:color w:val="FF0000"/>
          <w:sz w:val="28"/>
          <w:szCs w:val="28"/>
        </w:rPr>
        <w:t xml:space="preserve">03 Техническое оснащение организаций питания. Тематика </w:t>
      </w:r>
      <w:proofErr w:type="gramStart"/>
      <w:r>
        <w:rPr>
          <w:color w:val="FF0000"/>
          <w:sz w:val="28"/>
          <w:szCs w:val="28"/>
        </w:rPr>
        <w:t>индивидуальных проектов</w:t>
      </w:r>
      <w:proofErr w:type="gramEnd"/>
      <w:r>
        <w:rPr>
          <w:color w:val="FF0000"/>
          <w:sz w:val="28"/>
          <w:szCs w:val="28"/>
        </w:rPr>
        <w:t xml:space="preserve"> учитывает специфику получаемой специальности</w:t>
      </w:r>
    </w:p>
    <w:p w:rsidR="00F82DD6" w:rsidRDefault="00F82DD6" w:rsidP="00F82DD6">
      <w:pPr>
        <w:jc w:val="center"/>
        <w:rPr>
          <w:sz w:val="28"/>
          <w:szCs w:val="28"/>
        </w:rPr>
      </w:pPr>
    </w:p>
    <w:p w:rsidR="00F82DD6" w:rsidRDefault="00F82DD6" w:rsidP="00F82DD6">
      <w:pPr>
        <w:jc w:val="center"/>
        <w:rPr>
          <w:sz w:val="28"/>
          <w:szCs w:val="28"/>
        </w:rPr>
      </w:pPr>
    </w:p>
    <w:p w:rsidR="00F82DD6" w:rsidRDefault="00F82DD6" w:rsidP="00F82DD6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F82DD6" w:rsidRDefault="00F82DD6" w:rsidP="00F82DD6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F82DD6" w:rsidRDefault="00F82DD6" w:rsidP="00F82DD6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Хафизова Ч. Р. - преподаватель</w:t>
      </w:r>
    </w:p>
    <w:p w:rsidR="00F82DD6" w:rsidRDefault="00F82DD6" w:rsidP="00F82DD6">
      <w:pPr>
        <w:pStyle w:val="Default"/>
        <w:ind w:firstLine="851"/>
        <w:jc w:val="both"/>
        <w:rPr>
          <w:sz w:val="28"/>
          <w:szCs w:val="28"/>
        </w:rPr>
      </w:pPr>
    </w:p>
    <w:p w:rsidR="00F82DD6" w:rsidRDefault="00F82DD6" w:rsidP="00F82DD6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Педагогическим Советом ГАПОУ «ААПК» протокол №  1 от 31.08.2024г</w:t>
      </w:r>
    </w:p>
    <w:p w:rsidR="00F82DD6" w:rsidRDefault="00F82DD6" w:rsidP="00F82DD6">
      <w:pPr>
        <w:pStyle w:val="Default"/>
        <w:ind w:firstLine="851"/>
        <w:jc w:val="both"/>
        <w:rPr>
          <w:sz w:val="28"/>
          <w:szCs w:val="28"/>
        </w:rPr>
      </w:pPr>
    </w:p>
    <w:p w:rsidR="00F82DD6" w:rsidRDefault="00F82DD6" w:rsidP="00F82DD6">
      <w:pPr>
        <w:pStyle w:val="a3"/>
        <w:rPr>
          <w:rFonts w:ascii="Times New Roman" w:hAnsi="Times New Roman"/>
          <w:sz w:val="28"/>
          <w:szCs w:val="28"/>
        </w:rPr>
      </w:pPr>
    </w:p>
    <w:p w:rsidR="008F6555" w:rsidRPr="0004133E" w:rsidRDefault="008F6555" w:rsidP="008F6555"/>
    <w:p w:rsidR="008F6555" w:rsidRDefault="008F6555" w:rsidP="008F65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8F6555" w:rsidRDefault="008F6555" w:rsidP="008F6555"/>
    <w:p w:rsidR="008F6555" w:rsidRDefault="008F6555" w:rsidP="008F6555"/>
    <w:p w:rsidR="008F6555" w:rsidRPr="00282E44" w:rsidRDefault="008F6555" w:rsidP="008F6555"/>
    <w:p w:rsidR="008F6555" w:rsidRDefault="008F6555" w:rsidP="008F65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F82DD6" w:rsidRDefault="00F82DD6" w:rsidP="008F65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8F6555" w:rsidRPr="005C1794" w:rsidRDefault="008F6555" w:rsidP="008F65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C1794">
        <w:rPr>
          <w:b/>
          <w:sz w:val="28"/>
          <w:szCs w:val="28"/>
        </w:rPr>
        <w:t>СОДЕРЖАНИЕ</w:t>
      </w:r>
    </w:p>
    <w:p w:rsidR="008F6555" w:rsidRPr="005C1794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F6555" w:rsidRPr="005C1794" w:rsidTr="008F6555">
        <w:tc>
          <w:tcPr>
            <w:tcW w:w="7668" w:type="dxa"/>
            <w:shd w:val="clear" w:color="auto" w:fill="auto"/>
          </w:tcPr>
          <w:p w:rsidR="008F6555" w:rsidRPr="005C1794" w:rsidRDefault="008F6555" w:rsidP="008F655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F6555" w:rsidRPr="005C1794" w:rsidRDefault="008F6555" w:rsidP="008F6555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8F6555" w:rsidRPr="005C1794" w:rsidTr="008F6555">
        <w:tc>
          <w:tcPr>
            <w:tcW w:w="7668" w:type="dxa"/>
            <w:shd w:val="clear" w:color="auto" w:fill="auto"/>
          </w:tcPr>
          <w:p w:rsidR="008F6555" w:rsidRPr="005C1794" w:rsidRDefault="008F6555" w:rsidP="008F655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</w:p>
          <w:p w:rsidR="008F6555" w:rsidRPr="005C1794" w:rsidRDefault="008F6555" w:rsidP="008F6555"/>
        </w:tc>
        <w:tc>
          <w:tcPr>
            <w:tcW w:w="1903" w:type="dxa"/>
            <w:shd w:val="clear" w:color="auto" w:fill="auto"/>
          </w:tcPr>
          <w:p w:rsidR="008F6555" w:rsidRPr="005C1794" w:rsidRDefault="008F6555" w:rsidP="008F6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F6555" w:rsidRPr="005C1794" w:rsidTr="008F6555">
        <w:tc>
          <w:tcPr>
            <w:tcW w:w="7668" w:type="dxa"/>
            <w:shd w:val="clear" w:color="auto" w:fill="auto"/>
          </w:tcPr>
          <w:p w:rsidR="008F6555" w:rsidRPr="005C1794" w:rsidRDefault="008F6555" w:rsidP="008F655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Pr="005C1794">
              <w:rPr>
                <w:b/>
                <w:caps/>
              </w:rPr>
              <w:t>содержание УЧЕБНОЙ ДИСЦИПЛИНЫ</w:t>
            </w:r>
          </w:p>
          <w:p w:rsidR="008F6555" w:rsidRPr="005C1794" w:rsidRDefault="008F6555" w:rsidP="008F655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F6555" w:rsidRPr="005C1794" w:rsidRDefault="008F6555" w:rsidP="008F6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F6555" w:rsidRPr="005C1794" w:rsidTr="008F6555">
        <w:trPr>
          <w:trHeight w:val="670"/>
        </w:trPr>
        <w:tc>
          <w:tcPr>
            <w:tcW w:w="7668" w:type="dxa"/>
            <w:shd w:val="clear" w:color="auto" w:fill="auto"/>
          </w:tcPr>
          <w:p w:rsidR="008F6555" w:rsidRPr="00CE6E9A" w:rsidRDefault="008F6555" w:rsidP="008F655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 реализации 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8F6555" w:rsidRPr="006F5F64" w:rsidRDefault="008F6555" w:rsidP="008F6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8F6555" w:rsidRPr="005C1794" w:rsidTr="008F6555">
        <w:tc>
          <w:tcPr>
            <w:tcW w:w="7668" w:type="dxa"/>
            <w:shd w:val="clear" w:color="auto" w:fill="auto"/>
          </w:tcPr>
          <w:p w:rsidR="008F6555" w:rsidRPr="005C1794" w:rsidRDefault="008F6555" w:rsidP="008F655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>
              <w:rPr>
                <w:b/>
                <w:caps/>
              </w:rPr>
              <w:t>своения учебной дисциплины</w:t>
            </w:r>
          </w:p>
          <w:p w:rsidR="008F6555" w:rsidRPr="00BE5AC2" w:rsidRDefault="008F6555" w:rsidP="008F655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F6555" w:rsidRPr="005C1794" w:rsidRDefault="008F6555" w:rsidP="008F6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:rsidR="008F6555" w:rsidRPr="005C1794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 xml:space="preserve">1. паспорт </w:t>
      </w:r>
      <w:r w:rsidRPr="005C1794">
        <w:rPr>
          <w:b/>
          <w:caps/>
          <w:sz w:val="28"/>
          <w:szCs w:val="28"/>
        </w:rPr>
        <w:t xml:space="preserve">ПРОГРАММЫ </w:t>
      </w:r>
      <w:r>
        <w:rPr>
          <w:b/>
          <w:caps/>
          <w:sz w:val="28"/>
          <w:szCs w:val="28"/>
        </w:rPr>
        <w:t>ОБЩЕОБРАЗОВАТЕЛЬНОЙ</w:t>
      </w:r>
      <w:r w:rsidRPr="005C1794">
        <w:rPr>
          <w:b/>
          <w:caps/>
          <w:sz w:val="28"/>
          <w:szCs w:val="28"/>
        </w:rPr>
        <w:t xml:space="preserve"> ДИЦИПЛИНЫ</w:t>
      </w:r>
    </w:p>
    <w:p w:rsidR="008F6555" w:rsidRPr="00B9587B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napToGrid w:val="0"/>
          <w:sz w:val="28"/>
          <w:szCs w:val="28"/>
        </w:rPr>
        <w:t>ФИЗИКА</w:t>
      </w: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8F6555" w:rsidRPr="005C1794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</w:t>
      </w:r>
      <w:r w:rsidRPr="005C1794">
        <w:rPr>
          <w:b/>
          <w:sz w:val="28"/>
          <w:szCs w:val="28"/>
        </w:rPr>
        <w:t> Область применения программы</w:t>
      </w:r>
    </w:p>
    <w:p w:rsidR="008F6555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val="tt-RU"/>
        </w:rPr>
      </w:pPr>
      <w:r w:rsidRPr="00C7216B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общеобразовательной </w:t>
      </w:r>
      <w:r w:rsidRPr="00C7216B">
        <w:rPr>
          <w:sz w:val="28"/>
          <w:szCs w:val="28"/>
        </w:rPr>
        <w:t xml:space="preserve">дисциплины </w:t>
      </w:r>
      <w:r>
        <w:rPr>
          <w:sz w:val="28"/>
          <w:szCs w:val="28"/>
        </w:rPr>
        <w:t xml:space="preserve">Физика </w:t>
      </w:r>
      <w:r w:rsidRPr="00C14B43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Pr="00035B35">
        <w:rPr>
          <w:sz w:val="28"/>
          <w:szCs w:val="28"/>
        </w:rPr>
        <w:t xml:space="preserve">по  специальности  </w:t>
      </w:r>
      <w:r w:rsidRPr="00035B35">
        <w:rPr>
          <w:sz w:val="28"/>
          <w:szCs w:val="28"/>
          <w:lang w:val="tt-RU"/>
        </w:rPr>
        <w:t xml:space="preserve"> среднего профессионал</w:t>
      </w:r>
      <w:r w:rsidRPr="00035B35">
        <w:rPr>
          <w:sz w:val="28"/>
          <w:szCs w:val="28"/>
        </w:rPr>
        <w:t>ь</w:t>
      </w:r>
      <w:r w:rsidRPr="00035B35">
        <w:rPr>
          <w:sz w:val="28"/>
          <w:szCs w:val="28"/>
          <w:lang w:val="tt-RU"/>
        </w:rPr>
        <w:t>ного образования</w:t>
      </w:r>
      <w:r>
        <w:rPr>
          <w:sz w:val="28"/>
          <w:szCs w:val="28"/>
          <w:lang w:val="tt-RU"/>
        </w:rPr>
        <w:t xml:space="preserve">:  </w:t>
      </w:r>
    </w:p>
    <w:p w:rsidR="008F6555" w:rsidRPr="00B8023F" w:rsidRDefault="008F6555" w:rsidP="008F6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>4</w:t>
      </w:r>
      <w:r w:rsidRPr="00B8023F">
        <w:rPr>
          <w:rStyle w:val="26"/>
          <w:rFonts w:eastAsia="Arial Unicode MS"/>
          <w:sz w:val="28"/>
          <w:szCs w:val="28"/>
        </w:rPr>
        <w:t>3.02.</w:t>
      </w:r>
      <w:r>
        <w:rPr>
          <w:rStyle w:val="26"/>
          <w:rFonts w:eastAsia="Arial Unicode MS"/>
          <w:sz w:val="28"/>
          <w:szCs w:val="28"/>
        </w:rPr>
        <w:t>15</w:t>
      </w:r>
      <w:r w:rsidRPr="00B8023F">
        <w:rPr>
          <w:rStyle w:val="26"/>
          <w:rFonts w:eastAsia="Arial Unicode MS"/>
          <w:sz w:val="28"/>
          <w:szCs w:val="28"/>
        </w:rPr>
        <w:t xml:space="preserve"> «</w:t>
      </w:r>
      <w:r>
        <w:rPr>
          <w:rStyle w:val="26"/>
          <w:rFonts w:eastAsia="Arial Unicode MS"/>
          <w:sz w:val="28"/>
          <w:szCs w:val="28"/>
        </w:rPr>
        <w:t>Поварское и кондитерское дело</w:t>
      </w:r>
      <w:r w:rsidRPr="00B8023F">
        <w:rPr>
          <w:rStyle w:val="26"/>
          <w:rFonts w:eastAsia="Arial Unicode MS"/>
          <w:sz w:val="28"/>
          <w:szCs w:val="28"/>
        </w:rPr>
        <w:t>»</w:t>
      </w:r>
    </w:p>
    <w:p w:rsidR="008F6555" w:rsidRPr="00376E5E" w:rsidRDefault="008F6555" w:rsidP="008F6555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8F6555" w:rsidRPr="00BE4D0C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5C1794">
        <w:rPr>
          <w:b/>
          <w:sz w:val="28"/>
          <w:szCs w:val="28"/>
        </w:rPr>
        <w:t xml:space="preserve">2.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 xml:space="preserve">ьной образовательной </w:t>
      </w:r>
      <w:proofErr w:type="spellStart"/>
      <w:r>
        <w:rPr>
          <w:b/>
          <w:sz w:val="28"/>
          <w:szCs w:val="28"/>
        </w:rPr>
        <w:t>программы</w:t>
      </w:r>
      <w:proofErr w:type="gramStart"/>
      <w:r>
        <w:rPr>
          <w:b/>
          <w:sz w:val="28"/>
          <w:szCs w:val="28"/>
        </w:rPr>
        <w:t>:</w:t>
      </w:r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исциплина</w:t>
      </w:r>
      <w:proofErr w:type="spellEnd"/>
      <w:r>
        <w:rPr>
          <w:sz w:val="28"/>
          <w:szCs w:val="28"/>
        </w:rPr>
        <w:t xml:space="preserve"> входит в общеобразовательный цикл.</w:t>
      </w:r>
    </w:p>
    <w:p w:rsidR="008F6555" w:rsidRPr="000929DA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8F6555" w:rsidRPr="00602F33" w:rsidRDefault="008F6555" w:rsidP="008F6555">
      <w:pPr>
        <w:pStyle w:val="afd"/>
        <w:numPr>
          <w:ilvl w:val="1"/>
          <w:numId w:val="2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8"/>
          <w:szCs w:val="28"/>
        </w:rPr>
      </w:pPr>
      <w:r w:rsidRPr="00602F33">
        <w:rPr>
          <w:b/>
          <w:sz w:val="28"/>
          <w:szCs w:val="28"/>
        </w:rPr>
        <w:t>Цели и задачи учебной дисциплины – требования к результатам освоения дисциплины:</w:t>
      </w:r>
    </w:p>
    <w:p w:rsidR="008F6555" w:rsidRPr="0009733D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9733D">
        <w:rPr>
          <w:b/>
          <w:color w:val="000000"/>
          <w:sz w:val="28"/>
          <w:szCs w:val="28"/>
        </w:rPr>
        <w:t>Освоение содержания учебной дисциплины «Физика» обеспечивает достижение студентами следующих </w:t>
      </w:r>
      <w:r w:rsidRPr="0009733D">
        <w:rPr>
          <w:b/>
          <w:bCs/>
          <w:color w:val="000000"/>
          <w:sz w:val="28"/>
          <w:szCs w:val="28"/>
        </w:rPr>
        <w:t>результатов: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 </w:t>
      </w:r>
      <w:r w:rsidRPr="00E23A5B">
        <w:rPr>
          <w:b/>
          <w:bCs/>
          <w:i/>
          <w:iCs/>
          <w:color w:val="000000"/>
          <w:sz w:val="28"/>
          <w:szCs w:val="28"/>
        </w:rPr>
        <w:t>личностных</w:t>
      </w:r>
      <w:r w:rsidRPr="00E23A5B">
        <w:rPr>
          <w:b/>
          <w:bCs/>
          <w:color w:val="000000"/>
          <w:sz w:val="28"/>
          <w:szCs w:val="28"/>
        </w:rPr>
        <w:t>: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самостоятельно добывать новые для себя физические знания, используя для этого доступные источники информации;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выстраивать конструктивные взаимоотношения в команде по решению общих задач;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 </w:t>
      </w:r>
      <w:proofErr w:type="spellStart"/>
      <w:r w:rsidRPr="00E23A5B">
        <w:rPr>
          <w:b/>
          <w:bCs/>
          <w:i/>
          <w:iCs/>
          <w:color w:val="000000"/>
          <w:sz w:val="28"/>
          <w:szCs w:val="28"/>
        </w:rPr>
        <w:t>метапредметных</w:t>
      </w:r>
      <w:proofErr w:type="spellEnd"/>
      <w:r w:rsidRPr="00E23A5B">
        <w:rPr>
          <w:b/>
          <w:bCs/>
          <w:color w:val="000000"/>
          <w:sz w:val="28"/>
          <w:szCs w:val="28"/>
        </w:rPr>
        <w:t>: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использование основных интеллектуальных операций: постановки задачи,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 xml:space="preserve"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</w:t>
      </w:r>
      <w:r w:rsidRPr="00E23A5B">
        <w:rPr>
          <w:color w:val="000000"/>
          <w:sz w:val="28"/>
          <w:szCs w:val="28"/>
        </w:rPr>
        <w:lastRenderedPageBreak/>
        <w:t>явлений и процессов, с которыми возникает необходимость сталкиваться в профессиональной сфере;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генерировать идеи и определять средства, необходимые для их реализации;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использовать различные источники для получения физической информации, оценивать ее достоверность;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53D5E">
        <w:rPr>
          <w:b/>
          <w:color w:val="000000"/>
          <w:sz w:val="28"/>
          <w:szCs w:val="28"/>
        </w:rPr>
        <w:t>−−</w:t>
      </w:r>
      <w:r w:rsidRPr="00E23A5B">
        <w:rPr>
          <w:color w:val="000000"/>
          <w:sz w:val="28"/>
          <w:szCs w:val="28"/>
        </w:rPr>
        <w:t xml:space="preserve"> умение анализировать и представлять информацию в различных видах;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</w:t>
      </w:r>
      <w:r w:rsidRPr="00E23A5B">
        <w:rPr>
          <w:b/>
          <w:bCs/>
          <w:i/>
          <w:iCs/>
          <w:color w:val="000000"/>
          <w:sz w:val="28"/>
          <w:szCs w:val="28"/>
        </w:rPr>
        <w:t>предметных: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умения решать физические задачи;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собственной позиции по отношению к физической информации, получаемой из разных источников.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</w:r>
    </w:p>
    <w:p w:rsidR="008F6555" w:rsidRPr="00E23A5B" w:rsidRDefault="008F6555" w:rsidP="008F655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</w:r>
    </w:p>
    <w:p w:rsidR="008F6555" w:rsidRDefault="008F6555" w:rsidP="008F6555">
      <w:pPr>
        <w:pStyle w:val="afd"/>
        <w:spacing w:line="276" w:lineRule="auto"/>
        <w:ind w:left="153"/>
        <w:jc w:val="both"/>
        <w:rPr>
          <w:b/>
          <w:sz w:val="28"/>
          <w:szCs w:val="28"/>
        </w:rPr>
      </w:pPr>
    </w:p>
    <w:p w:rsidR="008F6555" w:rsidRPr="001D5820" w:rsidRDefault="008F6555" w:rsidP="008F6555">
      <w:pPr>
        <w:spacing w:after="200"/>
        <w:rPr>
          <w:i/>
          <w:sz w:val="28"/>
          <w:szCs w:val="28"/>
        </w:rPr>
      </w:pPr>
      <w:r w:rsidRPr="00D12F96">
        <w:rPr>
          <w:b/>
          <w:sz w:val="28"/>
          <w:szCs w:val="28"/>
        </w:rPr>
        <w:t xml:space="preserve">1.4. </w:t>
      </w:r>
      <w:r w:rsidRPr="001D5820">
        <w:rPr>
          <w:i/>
          <w:sz w:val="28"/>
          <w:szCs w:val="28"/>
        </w:rPr>
        <w:t xml:space="preserve">В результате освоения дисциплины </w:t>
      </w:r>
      <w:proofErr w:type="gramStart"/>
      <w:r w:rsidRPr="001D5820">
        <w:rPr>
          <w:i/>
          <w:sz w:val="28"/>
          <w:szCs w:val="28"/>
        </w:rPr>
        <w:t>обучающийся</w:t>
      </w:r>
      <w:proofErr w:type="gramEnd"/>
      <w:r w:rsidRPr="001D5820">
        <w:rPr>
          <w:i/>
          <w:sz w:val="28"/>
          <w:szCs w:val="28"/>
        </w:rPr>
        <w:t xml:space="preserve"> осваивает элементы компетенций:</w:t>
      </w:r>
    </w:p>
    <w:p w:rsidR="008F6555" w:rsidRPr="001D5820" w:rsidRDefault="00F70188" w:rsidP="00F70188">
      <w:pPr>
        <w:pStyle w:val="afd"/>
        <w:spacing w:line="276" w:lineRule="auto"/>
        <w:ind w:left="153"/>
        <w:jc w:val="both"/>
      </w:pPr>
      <w:r>
        <w:t>ОК 07</w:t>
      </w:r>
      <w:proofErr w:type="gramStart"/>
      <w:r>
        <w:tab/>
        <w:t>С</w:t>
      </w:r>
      <w:proofErr w:type="gramEnd"/>
      <w:r>
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8F6555" w:rsidRDefault="008F6555" w:rsidP="008F6555">
      <w:pPr>
        <w:spacing w:line="276" w:lineRule="auto"/>
        <w:ind w:left="153"/>
        <w:contextualSpacing/>
        <w:jc w:val="both"/>
      </w:pPr>
      <w:r>
        <w:tab/>
      </w:r>
    </w:p>
    <w:p w:rsidR="008F6555" w:rsidRDefault="008F6555" w:rsidP="008F6555">
      <w:r w:rsidRPr="00704E9F">
        <w:t>ПК 3.1.Организовывать подготовку рабочих мест, оборудования, сырья,</w:t>
      </w:r>
    </w:p>
    <w:p w:rsidR="008F6555" w:rsidRDefault="008F6555" w:rsidP="008F6555">
      <w:r w:rsidRPr="00704E9F">
        <w:t xml:space="preserve"> материалов для приготовления холодных блюд, кулинарных изделий, закусок </w:t>
      </w:r>
    </w:p>
    <w:p w:rsidR="008F6555" w:rsidRDefault="008F6555" w:rsidP="008F6555">
      <w:pPr>
        <w:spacing w:line="276" w:lineRule="auto"/>
        <w:ind w:left="153"/>
        <w:contextualSpacing/>
        <w:jc w:val="both"/>
      </w:pPr>
      <w:r w:rsidRPr="00704E9F">
        <w:t>в соответствии с инструкциями и регламентами</w:t>
      </w:r>
    </w:p>
    <w:p w:rsidR="008F6555" w:rsidRDefault="008F6555" w:rsidP="008F6555">
      <w:pPr>
        <w:rPr>
          <w:b/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/>
        </w:rPr>
      </w:pPr>
    </w:p>
    <w:p w:rsidR="008F6555" w:rsidRPr="00604263" w:rsidRDefault="008F6555" w:rsidP="008F6555">
      <w:pPr>
        <w:pStyle w:val="af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0"/>
        <w:jc w:val="both"/>
        <w:rPr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F6555" w:rsidRPr="00506C22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06C22">
        <w:rPr>
          <w:b/>
          <w:sz w:val="28"/>
          <w:szCs w:val="28"/>
        </w:rPr>
        <w:t>1.6. Рекомендуемое количество часов на освоение примерной программы учебной дисциплины:</w:t>
      </w: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обучающегося102часа</w:t>
      </w:r>
      <w:proofErr w:type="gramStart"/>
      <w:r>
        <w:rPr>
          <w:sz w:val="28"/>
          <w:szCs w:val="28"/>
        </w:rPr>
        <w:t>,в</w:t>
      </w:r>
      <w:proofErr w:type="gramEnd"/>
      <w:r>
        <w:rPr>
          <w:sz w:val="28"/>
          <w:szCs w:val="28"/>
        </w:rPr>
        <w:t xml:space="preserve"> том числе:</w:t>
      </w: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обязательной </w:t>
      </w:r>
      <w:r>
        <w:rPr>
          <w:sz w:val="28"/>
          <w:szCs w:val="28"/>
        </w:rPr>
        <w:t xml:space="preserve">аудиторной </w:t>
      </w:r>
      <w:r w:rsidRPr="00D2035F">
        <w:rPr>
          <w:sz w:val="28"/>
          <w:szCs w:val="28"/>
        </w:rPr>
        <w:t>учебной нагрузки обучающегося</w:t>
      </w:r>
      <w:r>
        <w:rPr>
          <w:b/>
          <w:sz w:val="28"/>
          <w:szCs w:val="28"/>
        </w:rPr>
        <w:t>102</w:t>
      </w:r>
      <w:r w:rsidRPr="00D2035F">
        <w:rPr>
          <w:sz w:val="28"/>
          <w:szCs w:val="28"/>
        </w:rPr>
        <w:t>час</w:t>
      </w:r>
      <w:r>
        <w:rPr>
          <w:sz w:val="28"/>
          <w:szCs w:val="28"/>
        </w:rPr>
        <w:t>ов,</w:t>
      </w: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</w:t>
      </w:r>
      <w:r w:rsidRPr="005040D8">
        <w:rPr>
          <w:b/>
          <w:sz w:val="28"/>
          <w:szCs w:val="28"/>
        </w:rPr>
        <w:t xml:space="preserve"> СТРУКТУРА ИСОДЕРЖАНИЕ УЧЕБНОЙ ДИСЦИПЛИНЫ</w:t>
      </w:r>
    </w:p>
    <w:p w:rsidR="008F6555" w:rsidRPr="005C1794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 xml:space="preserve">2.1. </w:t>
      </w:r>
      <w:r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8F6555" w:rsidRPr="00413F18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43"/>
      </w:tblGrid>
      <w:tr w:rsidR="008F6555" w:rsidRPr="00C21FE3" w:rsidTr="008F6555">
        <w:trPr>
          <w:trHeight w:val="460"/>
        </w:trPr>
        <w:tc>
          <w:tcPr>
            <w:tcW w:w="7904" w:type="dxa"/>
            <w:shd w:val="clear" w:color="auto" w:fill="auto"/>
          </w:tcPr>
          <w:p w:rsidR="008F6555" w:rsidRPr="00C21FE3" w:rsidRDefault="008F6555" w:rsidP="008F6555">
            <w:pPr>
              <w:jc w:val="center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  <w:shd w:val="clear" w:color="auto" w:fill="auto"/>
          </w:tcPr>
          <w:p w:rsidR="008F6555" w:rsidRPr="00C21FE3" w:rsidRDefault="008F6555" w:rsidP="008F6555">
            <w:pPr>
              <w:jc w:val="center"/>
              <w:rPr>
                <w:i/>
                <w:iCs/>
                <w:sz w:val="28"/>
                <w:szCs w:val="28"/>
              </w:rPr>
            </w:pPr>
            <w:r w:rsidRPr="00C21FE3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8F6555" w:rsidRPr="00C21FE3" w:rsidTr="008F6555">
        <w:trPr>
          <w:trHeight w:val="285"/>
        </w:trPr>
        <w:tc>
          <w:tcPr>
            <w:tcW w:w="7904" w:type="dxa"/>
            <w:shd w:val="clear" w:color="auto" w:fill="auto"/>
          </w:tcPr>
          <w:p w:rsidR="008F6555" w:rsidRPr="00C21FE3" w:rsidRDefault="008F6555" w:rsidP="008F6555">
            <w:pPr>
              <w:rPr>
                <w:b/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3" w:type="dxa"/>
            <w:shd w:val="clear" w:color="auto" w:fill="auto"/>
          </w:tcPr>
          <w:p w:rsidR="008F6555" w:rsidRPr="00C21FE3" w:rsidRDefault="008F6555" w:rsidP="008F655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102</w:t>
            </w:r>
          </w:p>
        </w:tc>
      </w:tr>
      <w:tr w:rsidR="008F6555" w:rsidRPr="00C21FE3" w:rsidTr="008F6555">
        <w:tc>
          <w:tcPr>
            <w:tcW w:w="7904" w:type="dxa"/>
            <w:shd w:val="clear" w:color="auto" w:fill="auto"/>
          </w:tcPr>
          <w:p w:rsidR="008F6555" w:rsidRPr="00C21FE3" w:rsidRDefault="008F6555" w:rsidP="008F6555">
            <w:pPr>
              <w:jc w:val="both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43" w:type="dxa"/>
            <w:shd w:val="clear" w:color="auto" w:fill="auto"/>
          </w:tcPr>
          <w:p w:rsidR="008F6555" w:rsidRPr="00C21FE3" w:rsidRDefault="008F6555" w:rsidP="008F655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102</w:t>
            </w:r>
          </w:p>
        </w:tc>
      </w:tr>
      <w:tr w:rsidR="008F6555" w:rsidRPr="00C21FE3" w:rsidTr="008F6555">
        <w:tc>
          <w:tcPr>
            <w:tcW w:w="7904" w:type="dxa"/>
            <w:shd w:val="clear" w:color="auto" w:fill="auto"/>
          </w:tcPr>
          <w:p w:rsidR="008F6555" w:rsidRPr="00C21FE3" w:rsidRDefault="008F6555" w:rsidP="008F6555">
            <w:pPr>
              <w:jc w:val="both"/>
              <w:rPr>
                <w:sz w:val="28"/>
                <w:szCs w:val="28"/>
              </w:rPr>
            </w:pPr>
            <w:r w:rsidRPr="00C21FE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8F6555" w:rsidRPr="00C21FE3" w:rsidRDefault="008F6555" w:rsidP="008F655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8F6555" w:rsidRPr="00C21FE3" w:rsidTr="008F6555">
        <w:tc>
          <w:tcPr>
            <w:tcW w:w="7904" w:type="dxa"/>
            <w:shd w:val="clear" w:color="auto" w:fill="auto"/>
          </w:tcPr>
          <w:p w:rsidR="008F6555" w:rsidRPr="00C21FE3" w:rsidRDefault="008F6555" w:rsidP="008F65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r w:rsidRPr="00C21FE3">
              <w:rPr>
                <w:sz w:val="28"/>
                <w:szCs w:val="28"/>
              </w:rPr>
              <w:t>абораторн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 практические  занятия</w:t>
            </w:r>
          </w:p>
        </w:tc>
        <w:tc>
          <w:tcPr>
            <w:tcW w:w="1843" w:type="dxa"/>
            <w:shd w:val="clear" w:color="auto" w:fill="auto"/>
          </w:tcPr>
          <w:p w:rsidR="008F6555" w:rsidRPr="00C21FE3" w:rsidRDefault="008F6555" w:rsidP="008F655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</w:tc>
      </w:tr>
      <w:tr w:rsidR="008F6555" w:rsidRPr="00C21FE3" w:rsidTr="008F6555">
        <w:tc>
          <w:tcPr>
            <w:tcW w:w="9747" w:type="dxa"/>
            <w:gridSpan w:val="2"/>
            <w:shd w:val="clear" w:color="auto" w:fill="auto"/>
          </w:tcPr>
          <w:p w:rsidR="008F6555" w:rsidRPr="00C21FE3" w:rsidRDefault="008F6555" w:rsidP="008F6555">
            <w:pPr>
              <w:rPr>
                <w:i/>
                <w:iCs/>
                <w:sz w:val="28"/>
                <w:szCs w:val="28"/>
              </w:rPr>
            </w:pPr>
            <w:proofErr w:type="gramStart"/>
            <w:r w:rsidRPr="00C21FE3">
              <w:rPr>
                <w:b/>
                <w:i/>
                <w:iCs/>
                <w:sz w:val="28"/>
                <w:szCs w:val="28"/>
              </w:rPr>
              <w:t>Итоговая</w:t>
            </w:r>
            <w:proofErr w:type="gramEnd"/>
            <w:r w:rsidRPr="00C21FE3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C21FE3">
              <w:rPr>
                <w:b/>
                <w:i/>
                <w:iCs/>
                <w:sz w:val="28"/>
                <w:szCs w:val="28"/>
              </w:rPr>
              <w:t>аттестация</w:t>
            </w:r>
            <w:r w:rsidRPr="00BD57D8">
              <w:rPr>
                <w:b/>
                <w:i/>
                <w:iCs/>
                <w:sz w:val="28"/>
                <w:szCs w:val="28"/>
              </w:rPr>
              <w:t>в</w:t>
            </w:r>
            <w:proofErr w:type="spellEnd"/>
            <w:r w:rsidRPr="00BD57D8">
              <w:rPr>
                <w:b/>
                <w:i/>
                <w:iCs/>
                <w:sz w:val="28"/>
                <w:szCs w:val="28"/>
              </w:rPr>
              <w:t xml:space="preserve"> форме </w:t>
            </w:r>
            <w:proofErr w:type="spellStart"/>
            <w:r>
              <w:rPr>
                <w:b/>
                <w:i/>
                <w:iCs/>
                <w:sz w:val="28"/>
                <w:szCs w:val="28"/>
              </w:rPr>
              <w:t>диф</w:t>
            </w:r>
            <w:proofErr w:type="spellEnd"/>
            <w:r>
              <w:rPr>
                <w:b/>
                <w:i/>
                <w:iCs/>
                <w:sz w:val="28"/>
                <w:szCs w:val="28"/>
              </w:rPr>
              <w:t>. зачета</w:t>
            </w:r>
          </w:p>
        </w:tc>
      </w:tr>
    </w:tbl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F6555" w:rsidRPr="005C1794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8F6555" w:rsidRPr="005C1794" w:rsidSect="008F6555">
          <w:footerReference w:type="even" r:id="rId8"/>
          <w:footerReference w:type="default" r:id="rId9"/>
          <w:pgSz w:w="11906" w:h="16838"/>
          <w:pgMar w:top="1134" w:right="851" w:bottom="1134" w:left="1134" w:header="709" w:footer="709" w:gutter="0"/>
          <w:cols w:space="720"/>
          <w:titlePg/>
        </w:sectPr>
      </w:pPr>
    </w:p>
    <w:p w:rsidR="008F6555" w:rsidRPr="00AA1FCD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  <w:u w:val="single"/>
        </w:rPr>
      </w:pPr>
      <w:r w:rsidRPr="00B938C3">
        <w:rPr>
          <w:b/>
          <w:caps/>
          <w:sz w:val="28"/>
          <w:szCs w:val="28"/>
        </w:rPr>
        <w:lastRenderedPageBreak/>
        <w:t>2.2. Т</w:t>
      </w:r>
      <w:r w:rsidRPr="00B938C3">
        <w:rPr>
          <w:b/>
          <w:sz w:val="28"/>
          <w:szCs w:val="28"/>
        </w:rPr>
        <w:t xml:space="preserve">ематический план и содержание </w:t>
      </w:r>
      <w:proofErr w:type="gramStart"/>
      <w:r w:rsidRPr="00B938C3">
        <w:rPr>
          <w:b/>
          <w:sz w:val="28"/>
          <w:szCs w:val="28"/>
        </w:rPr>
        <w:t>учебной</w:t>
      </w:r>
      <w:proofErr w:type="gramEnd"/>
      <w:r w:rsidRPr="00B938C3">
        <w:rPr>
          <w:b/>
          <w:sz w:val="28"/>
          <w:szCs w:val="28"/>
        </w:rPr>
        <w:t xml:space="preserve"> </w:t>
      </w:r>
      <w:proofErr w:type="spellStart"/>
      <w:r w:rsidRPr="00B938C3">
        <w:rPr>
          <w:b/>
          <w:sz w:val="28"/>
          <w:szCs w:val="28"/>
        </w:rPr>
        <w:t>дисциплины</w:t>
      </w:r>
      <w:r w:rsidRPr="00B938C3">
        <w:rPr>
          <w:sz w:val="28"/>
          <w:szCs w:val="28"/>
          <w:u w:val="single"/>
        </w:rPr>
        <w:t>ФИЗИКА</w:t>
      </w:r>
      <w:proofErr w:type="spellEnd"/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6"/>
        <w:gridCol w:w="7724"/>
        <w:gridCol w:w="1339"/>
        <w:gridCol w:w="1711"/>
      </w:tblGrid>
      <w:tr w:rsidR="008F6555" w:rsidRPr="002B24C2" w:rsidTr="008F6555">
        <w:trPr>
          <w:trHeight w:val="650"/>
        </w:trPr>
        <w:tc>
          <w:tcPr>
            <w:tcW w:w="4156" w:type="dxa"/>
            <w:tcBorders>
              <w:bottom w:val="single" w:sz="4" w:space="0" w:color="auto"/>
            </w:tcBorders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724" w:type="dxa"/>
            <w:tcBorders>
              <w:bottom w:val="single" w:sz="4" w:space="0" w:color="auto"/>
            </w:tcBorders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2B24C2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731F1">
              <w:rPr>
                <w:b/>
                <w:bCs/>
              </w:rPr>
              <w:t>Осваиваемые элементы компетенций</w:t>
            </w:r>
          </w:p>
        </w:tc>
      </w:tr>
      <w:tr w:rsidR="008F6555" w:rsidRPr="002B24C2" w:rsidTr="008F6555">
        <w:tc>
          <w:tcPr>
            <w:tcW w:w="4156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7724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711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4</w:t>
            </w:r>
          </w:p>
        </w:tc>
      </w:tr>
      <w:tr w:rsidR="008F6555" w:rsidRPr="002B24C2" w:rsidTr="008F6555">
        <w:tc>
          <w:tcPr>
            <w:tcW w:w="4156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1-2. В</w:t>
            </w:r>
            <w:r w:rsidRPr="002B24C2">
              <w:rPr>
                <w:b/>
                <w:bCs/>
                <w:sz w:val="28"/>
                <w:szCs w:val="28"/>
              </w:rPr>
              <w:t>ведение</w:t>
            </w:r>
          </w:p>
          <w:p w:rsidR="008F6555" w:rsidRPr="00402FB4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8F6555" w:rsidRPr="00402FB4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711" w:type="dxa"/>
            <w:vMerge w:val="restart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F70188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proofErr w:type="gramStart"/>
            <w:r w:rsidRPr="00032C5C">
              <w:rPr>
                <w:b/>
              </w:rPr>
              <w:t>ОК</w:t>
            </w:r>
            <w:proofErr w:type="gramEnd"/>
            <w:r w:rsidRPr="00032C5C">
              <w:rPr>
                <w:b/>
              </w:rPr>
              <w:t xml:space="preserve"> 0</w:t>
            </w:r>
            <w:r>
              <w:rPr>
                <w:b/>
              </w:rPr>
              <w:t>7</w:t>
            </w:r>
            <w:r w:rsidR="00F70188">
              <w:rPr>
                <w:b/>
              </w:rPr>
              <w:t xml:space="preserve">, </w:t>
            </w:r>
          </w:p>
          <w:p w:rsidR="008F6555" w:rsidRPr="002B24C2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704E9F">
              <w:t>ПК 3.1.</w:t>
            </w:r>
            <w:r w:rsidRPr="002B24C2">
              <w:rPr>
                <w:bCs/>
                <w:sz w:val="28"/>
                <w:szCs w:val="28"/>
              </w:rPr>
              <w:t xml:space="preserve"> 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8F6555" w:rsidRPr="002B24C2" w:rsidTr="008F6555">
        <w:tc>
          <w:tcPr>
            <w:tcW w:w="4156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Раздел 1.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Механика</w:t>
            </w:r>
          </w:p>
        </w:tc>
        <w:tc>
          <w:tcPr>
            <w:tcW w:w="7724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28</w:t>
            </w: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372"/>
        </w:trPr>
        <w:tc>
          <w:tcPr>
            <w:tcW w:w="4156" w:type="dxa"/>
            <w:vMerge w:val="restart"/>
            <w:shd w:val="clear" w:color="auto" w:fill="auto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1.1.Кинематика</w:t>
            </w:r>
          </w:p>
          <w:p w:rsidR="008F6555" w:rsidRPr="00402FB4" w:rsidRDefault="008F6555" w:rsidP="008F6555">
            <w:pPr>
              <w:rPr>
                <w:sz w:val="28"/>
                <w:szCs w:val="28"/>
              </w:rPr>
            </w:pPr>
          </w:p>
        </w:tc>
        <w:tc>
          <w:tcPr>
            <w:tcW w:w="7724" w:type="dxa"/>
          </w:tcPr>
          <w:p w:rsidR="008F6555" w:rsidRPr="002B24C2" w:rsidRDefault="008F6555" w:rsidP="008F6555">
            <w:pPr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2B24C2">
              <w:rPr>
                <w:color w:val="000000"/>
                <w:spacing w:val="-5"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417"/>
        </w:trPr>
        <w:tc>
          <w:tcPr>
            <w:tcW w:w="4156" w:type="dxa"/>
            <w:vMerge/>
            <w:shd w:val="clear" w:color="auto" w:fill="auto"/>
          </w:tcPr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8F6555" w:rsidRPr="002B24C2" w:rsidRDefault="008F6555" w:rsidP="008F6555">
            <w:pPr>
              <w:pStyle w:val="afd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3.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Механическое движение. Перемещение. Путь.  Скорость.</w:t>
            </w:r>
          </w:p>
          <w:p w:rsidR="008F6555" w:rsidRPr="002B24C2" w:rsidRDefault="008F6555" w:rsidP="008F6555">
            <w:pPr>
              <w:pStyle w:val="afd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4.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Равномерное прямолинейное движение</w:t>
            </w:r>
          </w:p>
          <w:p w:rsidR="008F6555" w:rsidRPr="002B24C2" w:rsidRDefault="008F6555" w:rsidP="008F6555">
            <w:pPr>
              <w:pStyle w:val="afd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5.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Ускорение.</w:t>
            </w:r>
          </w:p>
          <w:p w:rsidR="008F6555" w:rsidRPr="002B24C2" w:rsidRDefault="008F6555" w:rsidP="008F6555">
            <w:pPr>
              <w:pStyle w:val="afd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6.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Равноускоренное прямолинейное движение.</w:t>
            </w:r>
          </w:p>
          <w:p w:rsidR="008F6555" w:rsidRPr="002B24C2" w:rsidRDefault="008F6555" w:rsidP="008F6555">
            <w:pPr>
              <w:pStyle w:val="afd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7.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Свободное падение.</w:t>
            </w:r>
          </w:p>
          <w:p w:rsidR="008F6555" w:rsidRPr="002B24C2" w:rsidRDefault="008F6555" w:rsidP="008F6555">
            <w:pPr>
              <w:pStyle w:val="afd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8.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Движение тела, брошенного под углом к горизонту.</w:t>
            </w:r>
          </w:p>
          <w:p w:rsidR="008F6555" w:rsidRDefault="008F6555" w:rsidP="008F6555">
            <w:pPr>
              <w:pStyle w:val="afd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9.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Равномерное движение по окружности</w:t>
            </w:r>
          </w:p>
          <w:p w:rsidR="008F6555" w:rsidRPr="00402FB4" w:rsidRDefault="008F6555" w:rsidP="008F6555">
            <w:pPr>
              <w:ind w:left="6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10.</w:t>
            </w:r>
            <w:r w:rsidRPr="00402FB4">
              <w:rPr>
                <w:color w:val="000000"/>
                <w:spacing w:val="-5"/>
                <w:sz w:val="28"/>
                <w:szCs w:val="28"/>
              </w:rPr>
              <w:t>Вращательное движение.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8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134"/>
        </w:trPr>
        <w:tc>
          <w:tcPr>
            <w:tcW w:w="4156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8F6555" w:rsidRPr="002B24C2" w:rsidRDefault="008F6555" w:rsidP="008F65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Практические занятия</w:t>
            </w:r>
          </w:p>
          <w:p w:rsidR="008F6555" w:rsidRPr="002B24C2" w:rsidRDefault="008F6555" w:rsidP="008F65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sz w:val="28"/>
                <w:szCs w:val="28"/>
              </w:rPr>
              <w:t>11</w:t>
            </w:r>
            <w:r>
              <w:rPr>
                <w:b/>
                <w:sz w:val="28"/>
                <w:szCs w:val="28"/>
              </w:rPr>
              <w:t>-12</w:t>
            </w:r>
            <w:r w:rsidRPr="00402FB4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№1. Прямолинейное движение.</w:t>
            </w:r>
          </w:p>
          <w:p w:rsidR="008F6555" w:rsidRPr="002B24C2" w:rsidRDefault="008F6555" w:rsidP="008F65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1</w:t>
            </w:r>
            <w:r>
              <w:rPr>
                <w:b/>
                <w:color w:val="000000"/>
                <w:sz w:val="28"/>
                <w:szCs w:val="28"/>
              </w:rPr>
              <w:t>3-14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№2</w:t>
            </w:r>
            <w:r w:rsidRPr="002B24C2">
              <w:rPr>
                <w:color w:val="000000"/>
                <w:sz w:val="28"/>
                <w:szCs w:val="28"/>
              </w:rPr>
              <w:t xml:space="preserve">  Свободное падение</w:t>
            </w:r>
            <w:r>
              <w:rPr>
                <w:color w:val="000000"/>
                <w:sz w:val="28"/>
                <w:szCs w:val="28"/>
              </w:rPr>
              <w:t>. Р</w:t>
            </w:r>
            <w:r w:rsidRPr="002B24C2">
              <w:rPr>
                <w:color w:val="000000"/>
                <w:sz w:val="28"/>
                <w:szCs w:val="28"/>
              </w:rPr>
              <w:t>авномерное движение по окружности</w:t>
            </w: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4(пр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201"/>
        </w:trPr>
        <w:tc>
          <w:tcPr>
            <w:tcW w:w="4156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8F6555" w:rsidRPr="002B24C2" w:rsidRDefault="008F6555" w:rsidP="008F6555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Контрольн</w:t>
            </w:r>
            <w:r>
              <w:rPr>
                <w:color w:val="000000"/>
                <w:sz w:val="28"/>
                <w:szCs w:val="28"/>
              </w:rPr>
              <w:t>ая</w:t>
            </w:r>
            <w:r w:rsidRPr="002B24C2">
              <w:rPr>
                <w:color w:val="000000"/>
                <w:sz w:val="28"/>
                <w:szCs w:val="28"/>
              </w:rPr>
              <w:t xml:space="preserve"> работ</w:t>
            </w:r>
            <w:r>
              <w:rPr>
                <w:color w:val="000000"/>
                <w:sz w:val="28"/>
                <w:szCs w:val="28"/>
              </w:rPr>
              <w:t>а</w:t>
            </w:r>
          </w:p>
          <w:p w:rsidR="008F6555" w:rsidRPr="002B24C2" w:rsidRDefault="008F6555" w:rsidP="008F6555">
            <w:pPr>
              <w:pStyle w:val="afd"/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15-16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№ 1. Прямолинейное движение</w:t>
            </w: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2(к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417"/>
        </w:trPr>
        <w:tc>
          <w:tcPr>
            <w:tcW w:w="4156" w:type="dxa"/>
            <w:vMerge w:val="restart"/>
            <w:shd w:val="clear" w:color="auto" w:fill="auto"/>
          </w:tcPr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 2.  Законы механики Ньютона</w:t>
            </w:r>
          </w:p>
          <w:p w:rsidR="008F6555" w:rsidRPr="002B24C2" w:rsidRDefault="008F6555" w:rsidP="008F6555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724" w:type="dxa"/>
          </w:tcPr>
          <w:p w:rsidR="008F6555" w:rsidRPr="002B24C2" w:rsidRDefault="008F6555" w:rsidP="008F6555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423"/>
        </w:trPr>
        <w:tc>
          <w:tcPr>
            <w:tcW w:w="4156" w:type="dxa"/>
            <w:vMerge/>
            <w:shd w:val="clear" w:color="auto" w:fill="auto"/>
          </w:tcPr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8F6555" w:rsidRPr="00402FB4" w:rsidRDefault="008F6555" w:rsidP="008F6555">
            <w:pPr>
              <w:shd w:val="clear" w:color="auto" w:fill="FFFFFF"/>
              <w:ind w:left="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17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1</w:t>
            </w:r>
            <w:r w:rsidRPr="00402FB4">
              <w:rPr>
                <w:color w:val="000000"/>
                <w:sz w:val="28"/>
                <w:szCs w:val="28"/>
              </w:rPr>
              <w:t>закон Ньютона.</w:t>
            </w:r>
          </w:p>
          <w:p w:rsidR="008F6555" w:rsidRPr="002B24C2" w:rsidRDefault="008F6555" w:rsidP="008F6555">
            <w:pPr>
              <w:pStyle w:val="afd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18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Сила. Масса. Импульс тела</w:t>
            </w:r>
          </w:p>
          <w:p w:rsidR="008F6555" w:rsidRPr="002B24C2" w:rsidRDefault="008F6555" w:rsidP="008F6555">
            <w:pPr>
              <w:pStyle w:val="afd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19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2 закон Ньютона. 3 закон Ньютона</w:t>
            </w:r>
          </w:p>
          <w:p w:rsidR="008F6555" w:rsidRPr="00BE0B78" w:rsidRDefault="008F6555" w:rsidP="008F6555">
            <w:pPr>
              <w:pStyle w:val="afd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20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977D8A">
              <w:rPr>
                <w:color w:val="000000"/>
                <w:sz w:val="28"/>
                <w:szCs w:val="28"/>
              </w:rPr>
              <w:t>Гравитационные взаимодействия.</w:t>
            </w: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B938C3" w:rsidTr="008F6555">
        <w:trPr>
          <w:trHeight w:val="575"/>
        </w:trPr>
        <w:tc>
          <w:tcPr>
            <w:tcW w:w="4156" w:type="dxa"/>
            <w:vMerge/>
            <w:shd w:val="clear" w:color="auto" w:fill="auto"/>
          </w:tcPr>
          <w:p w:rsidR="008F6555" w:rsidRPr="00B938C3" w:rsidRDefault="008F6555" w:rsidP="008F6555">
            <w:pPr>
              <w:rPr>
                <w:b/>
                <w:sz w:val="20"/>
                <w:szCs w:val="20"/>
              </w:rPr>
            </w:pPr>
          </w:p>
        </w:tc>
        <w:tc>
          <w:tcPr>
            <w:tcW w:w="7724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Практическое занятие. 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21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№</w:t>
            </w:r>
            <w:r>
              <w:rPr>
                <w:color w:val="000000"/>
                <w:spacing w:val="1"/>
                <w:sz w:val="28"/>
                <w:szCs w:val="28"/>
              </w:rPr>
              <w:t>3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Законы  Ньютона</w:t>
            </w:r>
          </w:p>
        </w:tc>
        <w:tc>
          <w:tcPr>
            <w:tcW w:w="1339" w:type="dxa"/>
            <w:vMerge w:val="restart"/>
            <w:tcBorders>
              <w:top w:val="nil"/>
            </w:tcBorders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1(пр</w:t>
            </w:r>
            <w:proofErr w:type="gramStart"/>
            <w:r>
              <w:rPr>
                <w:bCs/>
                <w:i/>
                <w:sz w:val="28"/>
                <w:szCs w:val="28"/>
              </w:rPr>
              <w:t>1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B938C3" w:rsidTr="008F6555">
        <w:trPr>
          <w:trHeight w:val="756"/>
        </w:trPr>
        <w:tc>
          <w:tcPr>
            <w:tcW w:w="4156" w:type="dxa"/>
            <w:vMerge/>
            <w:tcBorders>
              <w:top w:val="nil"/>
            </w:tcBorders>
            <w:shd w:val="clear" w:color="auto" w:fill="auto"/>
          </w:tcPr>
          <w:p w:rsidR="008F6555" w:rsidRPr="00B938C3" w:rsidRDefault="008F6555" w:rsidP="008F6555">
            <w:pPr>
              <w:rPr>
                <w:b/>
                <w:sz w:val="20"/>
                <w:szCs w:val="20"/>
              </w:rPr>
            </w:pPr>
          </w:p>
        </w:tc>
        <w:tc>
          <w:tcPr>
            <w:tcW w:w="7724" w:type="dxa"/>
            <w:tcBorders>
              <w:top w:val="nil"/>
            </w:tcBorders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1339" w:type="dxa"/>
            <w:vMerge/>
            <w:tcBorders>
              <w:top w:val="nil"/>
            </w:tcBorders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 w:val="restart"/>
            <w:tcBorders>
              <w:top w:val="nil"/>
            </w:tcBorders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322"/>
        </w:trPr>
        <w:tc>
          <w:tcPr>
            <w:tcW w:w="4156" w:type="dxa"/>
            <w:vMerge w:val="restart"/>
            <w:shd w:val="clear" w:color="auto" w:fill="auto"/>
          </w:tcPr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lastRenderedPageBreak/>
              <w:t xml:space="preserve"> Тема 1. 3</w:t>
            </w:r>
            <w:r w:rsidRPr="002B24C2">
              <w:rPr>
                <w:sz w:val="28"/>
                <w:szCs w:val="28"/>
              </w:rPr>
              <w:t xml:space="preserve">.  </w:t>
            </w:r>
            <w:r w:rsidRPr="002B24C2">
              <w:rPr>
                <w:b/>
                <w:sz w:val="28"/>
                <w:szCs w:val="28"/>
              </w:rPr>
              <w:t xml:space="preserve"> Законы сохранения в механике</w:t>
            </w:r>
          </w:p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8F6555" w:rsidRPr="002B24C2" w:rsidRDefault="008F6555" w:rsidP="008F6555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494"/>
        </w:trPr>
        <w:tc>
          <w:tcPr>
            <w:tcW w:w="4156" w:type="dxa"/>
            <w:vMerge/>
            <w:shd w:val="clear" w:color="auto" w:fill="auto"/>
          </w:tcPr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8F6555" w:rsidRPr="002B24C2" w:rsidRDefault="008F6555" w:rsidP="008F6555">
            <w:pPr>
              <w:pStyle w:val="af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5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22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Закон сохранения импульса. Реактивное движение.</w:t>
            </w:r>
          </w:p>
          <w:p w:rsidR="008F6555" w:rsidRPr="00977D8A" w:rsidRDefault="008F6555" w:rsidP="008F6555">
            <w:pPr>
              <w:pStyle w:val="afd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3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977D8A">
              <w:rPr>
                <w:color w:val="000000"/>
                <w:sz w:val="28"/>
                <w:szCs w:val="28"/>
              </w:rPr>
              <w:t xml:space="preserve">Работа силы. </w:t>
            </w:r>
            <w:proofErr w:type="spellStart"/>
            <w:r w:rsidRPr="00977D8A">
              <w:rPr>
                <w:color w:val="000000"/>
                <w:sz w:val="28"/>
                <w:szCs w:val="28"/>
              </w:rPr>
              <w:t>Мощность</w:t>
            </w:r>
            <w:proofErr w:type="gramStart"/>
            <w:r w:rsidRPr="00977D8A">
              <w:rPr>
                <w:color w:val="000000"/>
                <w:sz w:val="28"/>
                <w:szCs w:val="28"/>
              </w:rPr>
              <w:t>.Э</w:t>
            </w:r>
            <w:proofErr w:type="gramEnd"/>
            <w:r w:rsidRPr="00977D8A">
              <w:rPr>
                <w:color w:val="000000"/>
                <w:sz w:val="28"/>
                <w:szCs w:val="28"/>
              </w:rPr>
              <w:t>нергия</w:t>
            </w:r>
            <w:proofErr w:type="spellEnd"/>
            <w:r w:rsidRPr="00977D8A">
              <w:rPr>
                <w:color w:val="000000"/>
                <w:sz w:val="28"/>
                <w:szCs w:val="28"/>
              </w:rPr>
              <w:t>. Кинетическая энергия. Потенциальная энергия.</w:t>
            </w:r>
          </w:p>
          <w:p w:rsidR="008F6555" w:rsidRPr="00BC5A79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4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BC5A79">
              <w:rPr>
                <w:color w:val="000000"/>
                <w:sz w:val="28"/>
                <w:szCs w:val="28"/>
              </w:rPr>
              <w:t xml:space="preserve">Закон сохранения полной механической энергии. </w:t>
            </w:r>
          </w:p>
          <w:p w:rsidR="008F6555" w:rsidRPr="00BC5A79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5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BC5A79">
              <w:rPr>
                <w:color w:val="000000"/>
                <w:sz w:val="28"/>
                <w:szCs w:val="28"/>
              </w:rPr>
              <w:t>Применение законов сохранения.</w:t>
            </w: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948"/>
        </w:trPr>
        <w:tc>
          <w:tcPr>
            <w:tcW w:w="4156" w:type="dxa"/>
            <w:vMerge/>
            <w:shd w:val="clear" w:color="auto" w:fill="auto"/>
          </w:tcPr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Практическое занятие. 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b/>
                <w:color w:val="000000"/>
                <w:spacing w:val="1"/>
                <w:sz w:val="28"/>
                <w:szCs w:val="28"/>
              </w:rPr>
              <w:t>6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-</w:t>
            </w:r>
            <w:r w:rsidRPr="0090537A">
              <w:rPr>
                <w:rStyle w:val="aff"/>
                <w:b w:val="0"/>
                <w:u w:val="none"/>
              </w:rPr>
              <w:t>27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№</w:t>
            </w:r>
            <w:r>
              <w:rPr>
                <w:color w:val="000000"/>
                <w:spacing w:val="1"/>
                <w:sz w:val="28"/>
                <w:szCs w:val="28"/>
              </w:rPr>
              <w:t>4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  Закон</w:t>
            </w:r>
            <w:r>
              <w:rPr>
                <w:color w:val="000000"/>
                <w:spacing w:val="1"/>
                <w:sz w:val="28"/>
                <w:szCs w:val="28"/>
              </w:rPr>
              <w:t>ы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сохранения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. </w:t>
            </w:r>
            <w:r w:rsidRPr="0090537A">
              <w:rPr>
                <w:rStyle w:val="aff"/>
                <w:u w:val="none"/>
              </w:rPr>
              <w:t>Решение задач на закон сохранения энергии и импульса в профессии повара</w:t>
            </w: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2B24C2">
              <w:rPr>
                <w:bCs/>
                <w:i/>
                <w:sz w:val="28"/>
                <w:szCs w:val="28"/>
              </w:rPr>
              <w:t>2</w:t>
            </w:r>
            <w:r>
              <w:rPr>
                <w:bCs/>
                <w:i/>
                <w:sz w:val="28"/>
                <w:szCs w:val="28"/>
              </w:rPr>
              <w:t>(пр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549"/>
        </w:trPr>
        <w:tc>
          <w:tcPr>
            <w:tcW w:w="4156" w:type="dxa"/>
            <w:shd w:val="clear" w:color="auto" w:fill="auto"/>
          </w:tcPr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Раздел 2. </w:t>
            </w:r>
          </w:p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Молекулярная физика и термодинамика</w:t>
            </w:r>
          </w:p>
        </w:tc>
        <w:tc>
          <w:tcPr>
            <w:tcW w:w="7724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711" w:type="dxa"/>
            <w:vMerge w:val="restart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6555" w:rsidRPr="00032C5C" w:rsidRDefault="008F6555" w:rsidP="008F6555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032C5C">
              <w:rPr>
                <w:b/>
              </w:rPr>
              <w:t>ОК</w:t>
            </w:r>
            <w:proofErr w:type="gramEnd"/>
            <w:r w:rsidRPr="00032C5C">
              <w:rPr>
                <w:b/>
              </w:rPr>
              <w:t xml:space="preserve"> 0</w:t>
            </w:r>
            <w:r>
              <w:rPr>
                <w:b/>
              </w:rPr>
              <w:t>7</w:t>
            </w:r>
            <w:r w:rsidR="00F82DD6" w:rsidRPr="00704E9F">
              <w:t>ПК 3.1.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310"/>
        </w:trPr>
        <w:tc>
          <w:tcPr>
            <w:tcW w:w="4156" w:type="dxa"/>
            <w:vMerge w:val="restart"/>
            <w:shd w:val="clear" w:color="auto" w:fill="auto"/>
          </w:tcPr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2.1 Основы МКТ. Идеальный газ.</w:t>
            </w:r>
          </w:p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310"/>
        </w:trPr>
        <w:tc>
          <w:tcPr>
            <w:tcW w:w="4156" w:type="dxa"/>
            <w:vMerge/>
            <w:shd w:val="clear" w:color="auto" w:fill="auto"/>
          </w:tcPr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8F6555" w:rsidRDefault="008F6555" w:rsidP="008F6555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BC5A79">
              <w:rPr>
                <w:sz w:val="28"/>
                <w:szCs w:val="28"/>
              </w:rPr>
              <w:t xml:space="preserve">Основные положения МКТ. Размеры и  масса молекул и атомов.  </w:t>
            </w:r>
          </w:p>
          <w:p w:rsidR="008F6555" w:rsidRPr="00BC3827" w:rsidRDefault="008F6555" w:rsidP="008F6555">
            <w:pPr>
              <w:ind w:left="45"/>
              <w:rPr>
                <w:rStyle w:val="afe"/>
                <w:u w:val="none"/>
              </w:rPr>
            </w:pPr>
            <w:r w:rsidRPr="00BC3827">
              <w:rPr>
                <w:rStyle w:val="afe"/>
                <w:u w:val="none"/>
              </w:rPr>
              <w:t>29.   Строение газообразных, жидких и твердых тел. Вакуум. Идеальный газ в МКТ</w:t>
            </w:r>
            <w:proofErr w:type="gramStart"/>
            <w:r w:rsidRPr="00BC3827">
              <w:rPr>
                <w:rStyle w:val="afe"/>
                <w:u w:val="none"/>
              </w:rPr>
              <w:t>..</w:t>
            </w:r>
            <w:proofErr w:type="gramEnd"/>
            <w:r w:rsidRPr="00BC3827">
              <w:rPr>
                <w:rStyle w:val="afe"/>
                <w:u w:val="none"/>
              </w:rPr>
              <w:t>Основное уравнение МКТ Температура  и ее измерение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Газовые законы. </w:t>
            </w:r>
            <w:r w:rsidRPr="00BC5A79">
              <w:rPr>
                <w:sz w:val="28"/>
                <w:szCs w:val="28"/>
              </w:rPr>
              <w:t>Уравнение состояния идеального газа. Молярная газовая постоянная</w:t>
            </w: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581"/>
        </w:trPr>
        <w:tc>
          <w:tcPr>
            <w:tcW w:w="4156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FFFFFF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Лабораторная  работа 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235D1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1</w:t>
            </w:r>
            <w:r w:rsidRPr="00F235D1">
              <w:rPr>
                <w:b/>
                <w:bCs/>
                <w:sz w:val="28"/>
                <w:szCs w:val="28"/>
              </w:rPr>
              <w:t>.</w:t>
            </w:r>
            <w:r w:rsidRPr="002B24C2">
              <w:rPr>
                <w:bCs/>
                <w:sz w:val="28"/>
                <w:szCs w:val="28"/>
              </w:rPr>
              <w:t xml:space="preserve">№ </w:t>
            </w:r>
            <w:r>
              <w:rPr>
                <w:bCs/>
                <w:sz w:val="28"/>
                <w:szCs w:val="28"/>
              </w:rPr>
              <w:t>1</w:t>
            </w:r>
            <w:r w:rsidRPr="002B24C2">
              <w:rPr>
                <w:bCs/>
                <w:sz w:val="28"/>
                <w:szCs w:val="28"/>
              </w:rPr>
              <w:t>.Опытная проверка  закона Гей-Люссака</w:t>
            </w: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24C2">
              <w:rPr>
                <w:rFonts w:eastAsia="Calibri"/>
                <w:bCs/>
                <w:sz w:val="28"/>
                <w:szCs w:val="28"/>
              </w:rPr>
              <w:t>1</w:t>
            </w:r>
            <w:r>
              <w:rPr>
                <w:rFonts w:eastAsia="Calibri"/>
                <w:bCs/>
                <w:sz w:val="28"/>
                <w:szCs w:val="28"/>
              </w:rPr>
              <w:t>(л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1932"/>
        </w:trPr>
        <w:tc>
          <w:tcPr>
            <w:tcW w:w="415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tcBorders>
              <w:bottom w:val="single" w:sz="4" w:space="0" w:color="auto"/>
            </w:tcBorders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Практические  занятия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32 </w:t>
            </w:r>
            <w:r w:rsidRPr="002B24C2">
              <w:rPr>
                <w:bCs/>
                <w:sz w:val="28"/>
                <w:szCs w:val="28"/>
              </w:rPr>
              <w:t>№</w:t>
            </w:r>
            <w:r>
              <w:rPr>
                <w:bCs/>
                <w:sz w:val="28"/>
                <w:szCs w:val="28"/>
              </w:rPr>
              <w:t>5</w:t>
            </w:r>
            <w:r w:rsidRPr="002B24C2">
              <w:rPr>
                <w:bCs/>
                <w:sz w:val="28"/>
                <w:szCs w:val="28"/>
              </w:rPr>
              <w:t>.Масса и размер молекул Основное уравнение МКТ</w:t>
            </w:r>
          </w:p>
          <w:p w:rsidR="008F6555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6</w:t>
            </w:r>
            <w:r w:rsidRPr="002B24C2">
              <w:rPr>
                <w:sz w:val="28"/>
                <w:szCs w:val="28"/>
              </w:rPr>
              <w:t xml:space="preserve">: Газовые </w:t>
            </w:r>
            <w:proofErr w:type="spellStart"/>
            <w:r w:rsidRPr="002B24C2">
              <w:rPr>
                <w:sz w:val="28"/>
                <w:szCs w:val="28"/>
              </w:rPr>
              <w:t>законы</w:t>
            </w:r>
            <w:proofErr w:type="gramStart"/>
            <w:r w:rsidRPr="002B24C2">
              <w:rPr>
                <w:sz w:val="28"/>
                <w:szCs w:val="28"/>
              </w:rPr>
              <w:t>.У</w:t>
            </w:r>
            <w:proofErr w:type="gramEnd"/>
            <w:r w:rsidRPr="002B24C2">
              <w:rPr>
                <w:sz w:val="28"/>
                <w:szCs w:val="28"/>
              </w:rPr>
              <w:t>равнение</w:t>
            </w:r>
            <w:proofErr w:type="spellEnd"/>
            <w:r w:rsidRPr="002B24C2">
              <w:rPr>
                <w:sz w:val="28"/>
                <w:szCs w:val="28"/>
              </w:rPr>
              <w:t xml:space="preserve"> состояния газа. 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  <w:p w:rsidR="008F6555" w:rsidRPr="00BC3827" w:rsidRDefault="008F6555" w:rsidP="008F6555">
            <w:pPr>
              <w:rPr>
                <w:rStyle w:val="afe"/>
                <w:u w:val="none"/>
              </w:rPr>
            </w:pPr>
            <w:r w:rsidRPr="00BC3827">
              <w:rPr>
                <w:rStyle w:val="afe"/>
                <w:u w:val="none"/>
              </w:rPr>
              <w:t>3</w:t>
            </w:r>
            <w:r>
              <w:rPr>
                <w:rStyle w:val="afe"/>
              </w:rPr>
              <w:t>4 -3</w:t>
            </w:r>
            <w:r w:rsidRPr="00BC3827">
              <w:rPr>
                <w:rStyle w:val="afe"/>
                <w:u w:val="none"/>
              </w:rPr>
              <w:t xml:space="preserve">5. №7   Основы молекулярно-кинетической </w:t>
            </w:r>
            <w:proofErr w:type="spellStart"/>
            <w:r w:rsidRPr="00BC3827">
              <w:rPr>
                <w:rStyle w:val="afe"/>
                <w:u w:val="none"/>
              </w:rPr>
              <w:t>теориию</w:t>
            </w:r>
            <w:proofErr w:type="spellEnd"/>
            <w:r w:rsidRPr="00BC3827">
              <w:rPr>
                <w:rStyle w:val="afe"/>
                <w:u w:val="none"/>
              </w:rPr>
              <w:t>. Газовые законы в моей будущей специальности</w:t>
            </w:r>
          </w:p>
          <w:p w:rsidR="008F6555" w:rsidRPr="002B24C2" w:rsidRDefault="008F6555" w:rsidP="008F6555">
            <w:pPr>
              <w:rPr>
                <w:bCs/>
                <w:sz w:val="28"/>
                <w:szCs w:val="28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4(пр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4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268"/>
        </w:trPr>
        <w:tc>
          <w:tcPr>
            <w:tcW w:w="4156" w:type="dxa"/>
            <w:vMerge w:val="restart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lastRenderedPageBreak/>
              <w:t>Тема 2.2  Основы термодинамики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724" w:type="dxa"/>
            <w:shd w:val="clear" w:color="auto" w:fill="auto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В</w:t>
            </w:r>
            <w:r w:rsidRPr="00BC5A79">
              <w:rPr>
                <w:sz w:val="28"/>
                <w:szCs w:val="28"/>
              </w:rPr>
              <w:t xml:space="preserve">нутренняя энергия. </w:t>
            </w:r>
            <w:r w:rsidRPr="002B24C2">
              <w:rPr>
                <w:sz w:val="28"/>
                <w:szCs w:val="28"/>
              </w:rPr>
              <w:t>Работа и теплота как формы  передачи энергии. Теплоемкость. Уравнение теплового баланса. Первое начало термодинамики</w:t>
            </w:r>
          </w:p>
          <w:p w:rsidR="008F6555" w:rsidRPr="002B24C2" w:rsidRDefault="008F6555" w:rsidP="008F6555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Изопроцесс. Адиабатный процесс.</w:t>
            </w:r>
            <w:r w:rsidR="0090537A">
              <w:rPr>
                <w:sz w:val="28"/>
                <w:szCs w:val="28"/>
              </w:rPr>
              <w:t xml:space="preserve"> </w:t>
            </w:r>
            <w:r w:rsidRPr="002B24C2">
              <w:rPr>
                <w:sz w:val="28"/>
                <w:szCs w:val="28"/>
              </w:rPr>
              <w:t>Принцип действия тепловой машины. КПД. Второе начало термодинамики. Тепловой двигатель.</w:t>
            </w:r>
            <w:r w:rsidR="0090537A">
              <w:rPr>
                <w:sz w:val="28"/>
                <w:szCs w:val="28"/>
              </w:rPr>
              <w:t xml:space="preserve"> </w:t>
            </w:r>
            <w:r w:rsidRPr="00567A1C">
              <w:rPr>
                <w:b/>
                <w:sz w:val="28"/>
                <w:szCs w:val="28"/>
              </w:rPr>
              <w:t>Связь законов термодинамики и К</w:t>
            </w:r>
            <w:proofErr w:type="gramStart"/>
            <w:r w:rsidRPr="00567A1C">
              <w:rPr>
                <w:b/>
                <w:sz w:val="28"/>
                <w:szCs w:val="28"/>
              </w:rPr>
              <w:t>ПД с  пр</w:t>
            </w:r>
            <w:proofErr w:type="gramEnd"/>
            <w:r w:rsidRPr="00567A1C">
              <w:rPr>
                <w:b/>
                <w:sz w:val="28"/>
                <w:szCs w:val="28"/>
              </w:rPr>
              <w:t>офессией повара</w:t>
            </w: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976"/>
        </w:trPr>
        <w:tc>
          <w:tcPr>
            <w:tcW w:w="4156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Практическая работа: </w:t>
            </w:r>
          </w:p>
          <w:p w:rsidR="008F6555" w:rsidRPr="0090537A" w:rsidRDefault="008F6555" w:rsidP="008F6555">
            <w:pPr>
              <w:rPr>
                <w:rStyle w:val="aff"/>
                <w:b w:val="0"/>
                <w:u w:val="none"/>
              </w:rPr>
            </w:pPr>
            <w:r w:rsidRPr="0090537A">
              <w:rPr>
                <w:rStyle w:val="aff"/>
                <w:b w:val="0"/>
                <w:u w:val="none"/>
              </w:rPr>
              <w:t xml:space="preserve">38-39.№8 Применение 1 закона термодинамики.  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2(пр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2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337"/>
        </w:trPr>
        <w:tc>
          <w:tcPr>
            <w:tcW w:w="4156" w:type="dxa"/>
            <w:vMerge w:val="restart"/>
            <w:tcBorders>
              <w:top w:val="nil"/>
            </w:tcBorders>
            <w:shd w:val="clear" w:color="auto" w:fill="auto"/>
          </w:tcPr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2. 3.   Свойства паров, жидкостей и твердых тел</w:t>
            </w:r>
          </w:p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tcBorders>
              <w:top w:val="nil"/>
            </w:tcBorders>
            <w:shd w:val="clear" w:color="auto" w:fill="auto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tcBorders>
              <w:top w:val="nil"/>
            </w:tcBorders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310"/>
        </w:trPr>
        <w:tc>
          <w:tcPr>
            <w:tcW w:w="4156" w:type="dxa"/>
            <w:vMerge/>
            <w:tcBorders>
              <w:top w:val="nil"/>
            </w:tcBorders>
            <w:shd w:val="clear" w:color="auto" w:fill="auto"/>
          </w:tcPr>
          <w:p w:rsidR="008F6555" w:rsidRPr="002B24C2" w:rsidRDefault="008F6555" w:rsidP="008F6555">
            <w:pPr>
              <w:pStyle w:val="afd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8F6555" w:rsidRPr="00BC3827" w:rsidRDefault="008F6555" w:rsidP="008F6555">
            <w:pPr>
              <w:ind w:left="360"/>
              <w:rPr>
                <w:rStyle w:val="afe"/>
                <w:u w:val="none"/>
              </w:rPr>
            </w:pPr>
            <w:r w:rsidRPr="00BC3827">
              <w:rPr>
                <w:rStyle w:val="afe"/>
                <w:u w:val="none"/>
              </w:rPr>
              <w:t xml:space="preserve">40. Испарение и конденсация. Насыщенный пар и его свойства. Абсолютная и относительная влажность воздуха. Точка росы. Кипение. Перегретый пар. </w:t>
            </w:r>
          </w:p>
          <w:p w:rsidR="008F6555" w:rsidRPr="00BC3827" w:rsidRDefault="008F6555" w:rsidP="008F6555">
            <w:pPr>
              <w:ind w:left="360"/>
              <w:rPr>
                <w:rStyle w:val="afe"/>
                <w:u w:val="none"/>
              </w:rPr>
            </w:pPr>
            <w:r w:rsidRPr="00BC3827">
              <w:rPr>
                <w:rStyle w:val="afe"/>
                <w:u w:val="none"/>
              </w:rPr>
              <w:t xml:space="preserve">41. Характеристика жидкого состояния вещества. Поверхностный слой жидкости. Энергия поверхностного слоя .Явления на границе жидкости с твердым </w:t>
            </w:r>
            <w:proofErr w:type="spellStart"/>
            <w:r w:rsidRPr="00BC3827">
              <w:rPr>
                <w:rStyle w:val="afe"/>
                <w:u w:val="none"/>
              </w:rPr>
              <w:t>телом</w:t>
            </w:r>
            <w:proofErr w:type="gramStart"/>
            <w:r w:rsidRPr="00BC3827">
              <w:rPr>
                <w:rStyle w:val="afe"/>
                <w:u w:val="none"/>
              </w:rPr>
              <w:t>.Х</w:t>
            </w:r>
            <w:proofErr w:type="gramEnd"/>
            <w:r w:rsidRPr="00BC3827">
              <w:rPr>
                <w:rStyle w:val="afe"/>
                <w:u w:val="none"/>
              </w:rPr>
              <w:t>арактеристика</w:t>
            </w:r>
            <w:proofErr w:type="spellEnd"/>
            <w:r w:rsidRPr="00BC3827">
              <w:rPr>
                <w:rStyle w:val="afe"/>
                <w:u w:val="none"/>
              </w:rPr>
              <w:t xml:space="preserve"> твердого состояния вещества. Упругие свойства твердых тел. </w:t>
            </w:r>
          </w:p>
          <w:p w:rsidR="008F6555" w:rsidRPr="00F235D1" w:rsidRDefault="008F6555" w:rsidP="008F6555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42.   </w:t>
            </w:r>
            <w:r w:rsidRPr="00F235D1">
              <w:rPr>
                <w:sz w:val="28"/>
                <w:szCs w:val="28"/>
              </w:rPr>
              <w:t xml:space="preserve">Закон </w:t>
            </w:r>
            <w:proofErr w:type="spellStart"/>
            <w:r w:rsidRPr="00F235D1">
              <w:rPr>
                <w:sz w:val="28"/>
                <w:szCs w:val="28"/>
              </w:rPr>
              <w:t>Гука</w:t>
            </w:r>
            <w:proofErr w:type="gramStart"/>
            <w:r w:rsidRPr="00F235D1">
              <w:rPr>
                <w:sz w:val="28"/>
                <w:szCs w:val="28"/>
              </w:rPr>
              <w:t>.М</w:t>
            </w:r>
            <w:proofErr w:type="gramEnd"/>
            <w:r w:rsidRPr="00F235D1">
              <w:rPr>
                <w:sz w:val="28"/>
                <w:szCs w:val="28"/>
              </w:rPr>
              <w:t>еханические</w:t>
            </w:r>
            <w:proofErr w:type="spellEnd"/>
            <w:r w:rsidRPr="00F235D1">
              <w:rPr>
                <w:sz w:val="28"/>
                <w:szCs w:val="28"/>
              </w:rPr>
              <w:t xml:space="preserve"> свойства твердых тел. Тепловое расширение твердых тел и жидкостей. Плавление и кристаллизация.</w:t>
            </w:r>
          </w:p>
        </w:tc>
        <w:tc>
          <w:tcPr>
            <w:tcW w:w="1339" w:type="dxa"/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6</w:t>
            </w:r>
          </w:p>
        </w:tc>
        <w:tc>
          <w:tcPr>
            <w:tcW w:w="1711" w:type="dxa"/>
            <w:vMerge/>
            <w:shd w:val="clear" w:color="auto" w:fill="auto"/>
          </w:tcPr>
          <w:p w:rsidR="008F6555" w:rsidRPr="002B24C2" w:rsidRDefault="008F6555" w:rsidP="008F6555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8F6555" w:rsidRPr="002B24C2" w:rsidTr="008F6555">
        <w:trPr>
          <w:trHeight w:val="321"/>
        </w:trPr>
        <w:tc>
          <w:tcPr>
            <w:tcW w:w="4156" w:type="dxa"/>
            <w:vMerge/>
            <w:tcBorders>
              <w:top w:val="nil"/>
            </w:tcBorders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Практическое занятие. 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43-44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9</w:t>
            </w:r>
            <w:r w:rsidRPr="002B24C2">
              <w:rPr>
                <w:sz w:val="28"/>
                <w:szCs w:val="28"/>
              </w:rPr>
              <w:t xml:space="preserve"> Абсолютная и относительная влажность. Закон Гука</w:t>
            </w:r>
          </w:p>
        </w:tc>
        <w:tc>
          <w:tcPr>
            <w:tcW w:w="1339" w:type="dxa"/>
          </w:tcPr>
          <w:p w:rsidR="008F6555" w:rsidRPr="002B24C2" w:rsidRDefault="008F6555" w:rsidP="008F655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2(пр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  <w:p w:rsidR="008F6555" w:rsidRPr="002B24C2" w:rsidRDefault="008F6555" w:rsidP="008F6555">
            <w:pPr>
              <w:jc w:val="center"/>
              <w:rPr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nil"/>
            </w:tcBorders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8F6555" w:rsidRPr="002B24C2" w:rsidRDefault="008F6555" w:rsidP="008F6555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8"/>
        <w:gridCol w:w="9989"/>
        <w:gridCol w:w="1418"/>
        <w:gridCol w:w="1355"/>
      </w:tblGrid>
      <w:tr w:rsidR="008F6555" w:rsidRPr="002B24C2" w:rsidTr="008F6555">
        <w:trPr>
          <w:trHeight w:val="496"/>
        </w:trPr>
        <w:tc>
          <w:tcPr>
            <w:tcW w:w="2168" w:type="dxa"/>
          </w:tcPr>
          <w:p w:rsidR="008F6555" w:rsidRPr="002B24C2" w:rsidRDefault="008F6555" w:rsidP="008F6555">
            <w:pPr>
              <w:ind w:left="108"/>
              <w:rPr>
                <w:b/>
                <w:sz w:val="28"/>
                <w:szCs w:val="28"/>
                <w:lang w:val="tt-RU"/>
              </w:rPr>
            </w:pPr>
            <w:r w:rsidRPr="002B24C2">
              <w:rPr>
                <w:b/>
                <w:sz w:val="28"/>
                <w:szCs w:val="28"/>
              </w:rPr>
              <w:t>Раздел 3 . Основы электродинамики</w:t>
            </w:r>
          </w:p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8F6555" w:rsidRPr="002B24C2" w:rsidRDefault="008F6555" w:rsidP="008F65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355" w:type="dxa"/>
            <w:vMerge w:val="restart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8F6555" w:rsidRPr="00032C5C" w:rsidRDefault="008F6555" w:rsidP="008F6555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032C5C">
              <w:rPr>
                <w:b/>
              </w:rPr>
              <w:t>ОК</w:t>
            </w:r>
            <w:proofErr w:type="gramEnd"/>
            <w:r w:rsidRPr="00032C5C">
              <w:rPr>
                <w:b/>
              </w:rPr>
              <w:t xml:space="preserve"> 0</w:t>
            </w:r>
            <w:r>
              <w:rPr>
                <w:b/>
              </w:rPr>
              <w:t>7</w:t>
            </w:r>
            <w:r w:rsidRPr="00032C5C">
              <w:rPr>
                <w:b/>
              </w:rPr>
              <w:t xml:space="preserve">, </w:t>
            </w:r>
            <w:r w:rsidR="00F82DD6" w:rsidRPr="00704E9F">
              <w:t>ПК 3.1.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343"/>
        </w:trPr>
        <w:tc>
          <w:tcPr>
            <w:tcW w:w="2168" w:type="dxa"/>
            <w:vMerge w:val="restart"/>
            <w:shd w:val="clear" w:color="auto" w:fill="auto"/>
          </w:tcPr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Тема3.1  </w:t>
            </w:r>
            <w:r w:rsidRPr="002B24C2">
              <w:rPr>
                <w:b/>
                <w:sz w:val="28"/>
                <w:szCs w:val="28"/>
              </w:rPr>
              <w:lastRenderedPageBreak/>
              <w:t>Электрическое поле. Законы постоянного тока.</w:t>
            </w:r>
          </w:p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</w:tcPr>
          <w:p w:rsidR="008F6555" w:rsidRPr="002B24C2" w:rsidRDefault="008F6555" w:rsidP="008F655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1459"/>
        </w:trPr>
        <w:tc>
          <w:tcPr>
            <w:tcW w:w="2168" w:type="dxa"/>
            <w:vMerge/>
            <w:shd w:val="clear" w:color="auto" w:fill="auto"/>
          </w:tcPr>
          <w:p w:rsidR="008F6555" w:rsidRPr="002B24C2" w:rsidRDefault="008F6555" w:rsidP="008F6555">
            <w:pPr>
              <w:pStyle w:val="afd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Pr="00F235D1" w:rsidRDefault="008F6555" w:rsidP="008F6555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  <w:r w:rsidRPr="00F235D1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46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F235D1">
              <w:rPr>
                <w:sz w:val="28"/>
                <w:szCs w:val="28"/>
              </w:rPr>
              <w:t>Электрические заряды. Закон сохранения заряда. Закон Кулона.</w:t>
            </w:r>
          </w:p>
          <w:p w:rsidR="008F6555" w:rsidRPr="00F235D1" w:rsidRDefault="008F6555" w:rsidP="008F6555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F235D1">
              <w:rPr>
                <w:sz w:val="28"/>
                <w:szCs w:val="28"/>
              </w:rPr>
              <w:t xml:space="preserve">Электрическое поле. Напряженность электрического поля. Принцип суперпозиции полей. </w:t>
            </w:r>
          </w:p>
          <w:p w:rsidR="008F6555" w:rsidRDefault="008F6555" w:rsidP="008F6555">
            <w:pPr>
              <w:pStyle w:val="afd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560647">
              <w:rPr>
                <w:sz w:val="28"/>
                <w:szCs w:val="28"/>
              </w:rPr>
              <w:t>Работа сил электростатического поля. Потенциал. Связь между напряженностью электрического поля и разностью потенциалов.</w:t>
            </w:r>
          </w:p>
          <w:p w:rsidR="008F6555" w:rsidRPr="00BC3827" w:rsidRDefault="008F6555" w:rsidP="008F6555">
            <w:pPr>
              <w:pStyle w:val="afd"/>
              <w:rPr>
                <w:rStyle w:val="afe"/>
              </w:rPr>
            </w:pPr>
            <w:r w:rsidRPr="00BC3827">
              <w:rPr>
                <w:rStyle w:val="afe"/>
              </w:rPr>
              <w:t>49. Проводники в электростатическом поле.</w:t>
            </w:r>
          </w:p>
          <w:p w:rsidR="008F6555" w:rsidRPr="00BC3827" w:rsidRDefault="008F6555" w:rsidP="008F6555">
            <w:pPr>
              <w:pStyle w:val="afd"/>
              <w:rPr>
                <w:rStyle w:val="afe"/>
              </w:rPr>
            </w:pPr>
            <w:r w:rsidRPr="00BC3827">
              <w:rPr>
                <w:rStyle w:val="afe"/>
              </w:rPr>
              <w:t>50. Диэлектрики в электростатическом поле.</w:t>
            </w:r>
          </w:p>
          <w:p w:rsidR="008F6555" w:rsidRPr="00BC3827" w:rsidRDefault="008F6555" w:rsidP="008F6555">
            <w:pPr>
              <w:pStyle w:val="afd"/>
              <w:rPr>
                <w:rStyle w:val="afe"/>
                <w:u w:val="none"/>
              </w:rPr>
            </w:pPr>
            <w:r w:rsidRPr="00BC3827">
              <w:rPr>
                <w:rStyle w:val="afe"/>
                <w:u w:val="none"/>
              </w:rPr>
              <w:t xml:space="preserve">51-52.Электроемкость. Конденсаторы. Энергия заряженного конденсатора </w:t>
            </w:r>
          </w:p>
          <w:p w:rsidR="008F6555" w:rsidRDefault="008F6555" w:rsidP="008F6555">
            <w:pPr>
              <w:pStyle w:val="afd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Условия, необходимые для возникновения и существования электрического тока. Сила тока.</w:t>
            </w:r>
          </w:p>
          <w:p w:rsidR="008F6555" w:rsidRPr="00560647" w:rsidRDefault="008F6555" w:rsidP="008F6555">
            <w:pPr>
              <w:pStyle w:val="afd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560647">
              <w:rPr>
                <w:sz w:val="28"/>
                <w:szCs w:val="28"/>
              </w:rPr>
              <w:t>Закон Ома для участка цепи. Сопротивление.</w:t>
            </w:r>
          </w:p>
          <w:p w:rsidR="008F6555" w:rsidRDefault="008F6555" w:rsidP="008F6555">
            <w:pPr>
              <w:pStyle w:val="afd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560647">
              <w:rPr>
                <w:sz w:val="28"/>
                <w:szCs w:val="28"/>
              </w:rPr>
              <w:t xml:space="preserve">  ЭДС. Закон Ома для полной цепи.  </w:t>
            </w:r>
            <w:r w:rsidRPr="002B24C2">
              <w:rPr>
                <w:sz w:val="28"/>
                <w:szCs w:val="28"/>
              </w:rPr>
              <w:t xml:space="preserve">Соединение проводников. </w:t>
            </w:r>
          </w:p>
          <w:p w:rsidR="008F6555" w:rsidRPr="00BC3827" w:rsidRDefault="008F6555" w:rsidP="008F6555">
            <w:pPr>
              <w:pStyle w:val="afd"/>
              <w:rPr>
                <w:rStyle w:val="afe"/>
                <w:u w:val="none"/>
              </w:rPr>
            </w:pPr>
            <w:r>
              <w:rPr>
                <w:rStyle w:val="afe"/>
              </w:rPr>
              <w:t>56-</w:t>
            </w:r>
            <w:r w:rsidRPr="00BC3827">
              <w:rPr>
                <w:rStyle w:val="afe"/>
                <w:u w:val="none"/>
              </w:rPr>
              <w:t xml:space="preserve">57.Работа и мощность постоянного </w:t>
            </w:r>
            <w:proofErr w:type="spellStart"/>
            <w:r w:rsidRPr="00BC3827">
              <w:rPr>
                <w:rStyle w:val="afe"/>
                <w:u w:val="none"/>
              </w:rPr>
              <w:t>тока</w:t>
            </w:r>
            <w:proofErr w:type="gramStart"/>
            <w:r w:rsidRPr="00BC3827">
              <w:rPr>
                <w:rStyle w:val="afe"/>
                <w:u w:val="none"/>
              </w:rPr>
              <w:t>.З</w:t>
            </w:r>
            <w:proofErr w:type="gramEnd"/>
            <w:r w:rsidRPr="00BC3827">
              <w:rPr>
                <w:rStyle w:val="afe"/>
                <w:u w:val="none"/>
              </w:rPr>
              <w:t>аконы</w:t>
            </w:r>
            <w:proofErr w:type="spellEnd"/>
            <w:r w:rsidRPr="00BC3827">
              <w:rPr>
                <w:rStyle w:val="afe"/>
                <w:u w:val="none"/>
              </w:rPr>
              <w:t xml:space="preserve"> постоянного тока и моя будущая специальность</w:t>
            </w:r>
            <w:r>
              <w:rPr>
                <w:rStyle w:val="afe"/>
              </w:rPr>
              <w:t>. Электробезопасность.</w:t>
            </w:r>
          </w:p>
        </w:tc>
        <w:tc>
          <w:tcPr>
            <w:tcW w:w="1418" w:type="dxa"/>
          </w:tcPr>
          <w:p w:rsidR="008F6555" w:rsidRPr="002B24C2" w:rsidRDefault="008F6555" w:rsidP="008F655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  <w:p w:rsidR="008F6555" w:rsidRPr="002B24C2" w:rsidRDefault="008F6555" w:rsidP="008F6555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c>
          <w:tcPr>
            <w:tcW w:w="2168" w:type="dxa"/>
            <w:vMerge/>
            <w:tcBorders>
              <w:top w:val="nil"/>
            </w:tcBorders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  <w:tcBorders>
              <w:top w:val="nil"/>
            </w:tcBorders>
            <w:shd w:val="clear" w:color="auto" w:fill="auto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занятие:</w:t>
            </w:r>
          </w:p>
          <w:p w:rsidR="008F6555" w:rsidRPr="0075633D" w:rsidRDefault="008F6555" w:rsidP="008F6555">
            <w:pPr>
              <w:pStyle w:val="afd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58-59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75633D">
              <w:rPr>
                <w:sz w:val="28"/>
                <w:szCs w:val="28"/>
              </w:rPr>
              <w:t xml:space="preserve"> №10 Закон </w:t>
            </w:r>
            <w:proofErr w:type="spellStart"/>
            <w:r w:rsidRPr="0075633D">
              <w:rPr>
                <w:sz w:val="28"/>
                <w:szCs w:val="28"/>
              </w:rPr>
              <w:t>Кулона</w:t>
            </w:r>
            <w:proofErr w:type="gramStart"/>
            <w:r w:rsidRPr="0075633D">
              <w:rPr>
                <w:sz w:val="28"/>
                <w:szCs w:val="28"/>
              </w:rPr>
              <w:t>.Н</w:t>
            </w:r>
            <w:proofErr w:type="gramEnd"/>
            <w:r w:rsidRPr="0075633D">
              <w:rPr>
                <w:sz w:val="28"/>
                <w:szCs w:val="28"/>
              </w:rPr>
              <w:t>апряженность</w:t>
            </w:r>
            <w:proofErr w:type="spellEnd"/>
            <w:r w:rsidRPr="0075633D">
              <w:rPr>
                <w:sz w:val="28"/>
                <w:szCs w:val="28"/>
              </w:rPr>
              <w:t xml:space="preserve"> электрического поля. Связь между напряженностью и разностью потенциалов</w:t>
            </w:r>
          </w:p>
          <w:p w:rsidR="008F6555" w:rsidRPr="00BC3827" w:rsidRDefault="008F6555" w:rsidP="008F6555">
            <w:pPr>
              <w:pStyle w:val="afd"/>
              <w:rPr>
                <w:rStyle w:val="afe"/>
              </w:rPr>
            </w:pPr>
            <w:r w:rsidRPr="00BC3827">
              <w:rPr>
                <w:rStyle w:val="afe"/>
              </w:rPr>
              <w:t xml:space="preserve">60-61. №11. Закон Ома для участка </w:t>
            </w:r>
            <w:proofErr w:type="spellStart"/>
            <w:r w:rsidRPr="00BC3827">
              <w:rPr>
                <w:rStyle w:val="afe"/>
              </w:rPr>
              <w:t>цепи</w:t>
            </w:r>
            <w:proofErr w:type="gramStart"/>
            <w:r w:rsidRPr="00BC3827">
              <w:rPr>
                <w:rStyle w:val="afe"/>
              </w:rPr>
              <w:t>.П</w:t>
            </w:r>
            <w:proofErr w:type="gramEnd"/>
            <w:r w:rsidRPr="00BC3827">
              <w:rPr>
                <w:rStyle w:val="afe"/>
              </w:rPr>
              <w:t>оследовательное</w:t>
            </w:r>
            <w:proofErr w:type="spellEnd"/>
            <w:r w:rsidRPr="00BC3827">
              <w:rPr>
                <w:rStyle w:val="afe"/>
              </w:rPr>
              <w:t xml:space="preserve">  и параллельное соединение   проводников.</w:t>
            </w:r>
          </w:p>
        </w:tc>
        <w:tc>
          <w:tcPr>
            <w:tcW w:w="1418" w:type="dxa"/>
            <w:tcBorders>
              <w:top w:val="nil"/>
            </w:tcBorders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 4</w:t>
            </w:r>
            <w:r>
              <w:rPr>
                <w:bCs/>
                <w:sz w:val="28"/>
                <w:szCs w:val="28"/>
              </w:rPr>
              <w:t>(пр3)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tcBorders>
              <w:top w:val="nil"/>
            </w:tcBorders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1288"/>
        </w:trPr>
        <w:tc>
          <w:tcPr>
            <w:tcW w:w="2168" w:type="dxa"/>
            <w:vMerge/>
            <w:tcBorders>
              <w:top w:val="nil"/>
            </w:tcBorders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Контрольные работы: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62-63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2</w:t>
            </w:r>
            <w:r w:rsidRPr="002B24C2">
              <w:rPr>
                <w:sz w:val="28"/>
                <w:szCs w:val="28"/>
              </w:rPr>
              <w:t xml:space="preserve"> . Закон Кулона. Напряженность электрического поля</w:t>
            </w:r>
            <w:r>
              <w:rPr>
                <w:sz w:val="28"/>
                <w:szCs w:val="28"/>
              </w:rPr>
              <w:t xml:space="preserve">. </w:t>
            </w:r>
            <w:r w:rsidRPr="002B24C2">
              <w:rPr>
                <w:sz w:val="28"/>
                <w:szCs w:val="28"/>
              </w:rPr>
              <w:t>Законы постоянного тока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 w:val="restart"/>
            <w:tcBorders>
              <w:top w:val="nil"/>
            </w:tcBorders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323"/>
        </w:trPr>
        <w:tc>
          <w:tcPr>
            <w:tcW w:w="2168" w:type="dxa"/>
            <w:vMerge w:val="restart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3.3. Магнитное поле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966"/>
        </w:trPr>
        <w:tc>
          <w:tcPr>
            <w:tcW w:w="2168" w:type="dxa"/>
            <w:vMerge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Магнитное поле. Закон Ампера.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 Магнитный поток.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  Сила Лоренца</w:t>
            </w: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F235D1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168" w:type="dxa"/>
            <w:vMerge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работа: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67-68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3</w:t>
            </w:r>
            <w:r w:rsidRPr="002B24C2">
              <w:rPr>
                <w:sz w:val="28"/>
                <w:szCs w:val="28"/>
              </w:rPr>
              <w:t>. Магнитное поле</w:t>
            </w: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75633D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gridAfter w:val="3"/>
          <w:wAfter w:w="12762" w:type="dxa"/>
          <w:trHeight w:val="322"/>
        </w:trPr>
        <w:tc>
          <w:tcPr>
            <w:tcW w:w="2168" w:type="dxa"/>
            <w:vMerge/>
            <w:tcBorders>
              <w:top w:val="nil"/>
            </w:tcBorders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c>
          <w:tcPr>
            <w:tcW w:w="2168" w:type="dxa"/>
            <w:vMerge w:val="restart"/>
            <w:shd w:val="clear" w:color="auto" w:fill="auto"/>
          </w:tcPr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3.4. </w:t>
            </w:r>
            <w:r w:rsidRPr="002B24C2">
              <w:rPr>
                <w:b/>
                <w:sz w:val="28"/>
                <w:szCs w:val="28"/>
              </w:rPr>
              <w:lastRenderedPageBreak/>
              <w:t>Электромагнитная индукция</w:t>
            </w:r>
          </w:p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lastRenderedPageBreak/>
              <w:t>Содержание учебного материала.</w:t>
            </w:r>
          </w:p>
        </w:tc>
        <w:tc>
          <w:tcPr>
            <w:tcW w:w="1418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1288"/>
        </w:trPr>
        <w:tc>
          <w:tcPr>
            <w:tcW w:w="2168" w:type="dxa"/>
            <w:vMerge/>
            <w:shd w:val="clear" w:color="auto" w:fill="auto"/>
          </w:tcPr>
          <w:p w:rsidR="008F6555" w:rsidRPr="002B24C2" w:rsidRDefault="008F6555" w:rsidP="008F6555">
            <w:pPr>
              <w:pStyle w:val="afd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69-70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Электромагнитная индукция. Вихревое электрическое поле.</w:t>
            </w:r>
          </w:p>
          <w:p w:rsidR="008F6555" w:rsidRPr="002B24C2" w:rsidRDefault="008F6555" w:rsidP="008F6555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71-72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Самоиндукция. Энергия магнитного поля. </w:t>
            </w:r>
          </w:p>
        </w:tc>
        <w:tc>
          <w:tcPr>
            <w:tcW w:w="1418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259"/>
        </w:trPr>
        <w:tc>
          <w:tcPr>
            <w:tcW w:w="2168" w:type="dxa"/>
          </w:tcPr>
          <w:p w:rsidR="008F6555" w:rsidRPr="00CD7A0F" w:rsidRDefault="008F6555" w:rsidP="008F6555">
            <w:pPr>
              <w:rPr>
                <w:b/>
                <w:sz w:val="28"/>
                <w:szCs w:val="28"/>
              </w:rPr>
            </w:pPr>
            <w:r w:rsidRPr="00CD7A0F">
              <w:rPr>
                <w:b/>
                <w:sz w:val="28"/>
                <w:szCs w:val="28"/>
              </w:rPr>
              <w:lastRenderedPageBreak/>
              <w:t>Раздел 4. Колебания и волны.</w:t>
            </w: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8F6555" w:rsidRPr="002B24C2" w:rsidRDefault="008F6555" w:rsidP="00AD5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proofErr w:type="gramStart"/>
            <w:r w:rsidRPr="00B731F1">
              <w:rPr>
                <w:b/>
              </w:rPr>
              <w:t>ОК</w:t>
            </w:r>
            <w:proofErr w:type="gramEnd"/>
            <w:r w:rsidRPr="00B731F1">
              <w:rPr>
                <w:b/>
              </w:rPr>
              <w:t xml:space="preserve"> 0</w:t>
            </w:r>
            <w:r>
              <w:rPr>
                <w:b/>
              </w:rPr>
              <w:t>7</w:t>
            </w:r>
            <w:r w:rsidRPr="00B731F1">
              <w:rPr>
                <w:b/>
              </w:rPr>
              <w:t xml:space="preserve">, </w:t>
            </w:r>
            <w:r w:rsidR="00F82DD6" w:rsidRPr="00704E9F">
              <w:t>ПК 3.1.</w:t>
            </w:r>
            <w:r w:rsidR="00F82DD6" w:rsidRPr="002B24C2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368"/>
        </w:trPr>
        <w:tc>
          <w:tcPr>
            <w:tcW w:w="2168" w:type="dxa"/>
            <w:vMerge w:val="restart"/>
          </w:tcPr>
          <w:p w:rsidR="008F6555" w:rsidRDefault="008F6555" w:rsidP="008F6555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4.1</w:t>
            </w:r>
            <w:r w:rsidRPr="002B24C2">
              <w:rPr>
                <w:b/>
                <w:sz w:val="28"/>
                <w:szCs w:val="28"/>
              </w:rPr>
              <w:t>. Механические колебания</w:t>
            </w:r>
            <w:r w:rsidRPr="002B24C2">
              <w:rPr>
                <w:sz w:val="28"/>
                <w:szCs w:val="28"/>
              </w:rPr>
              <w:t>.</w:t>
            </w:r>
          </w:p>
        </w:tc>
        <w:tc>
          <w:tcPr>
            <w:tcW w:w="9989" w:type="dxa"/>
          </w:tcPr>
          <w:p w:rsidR="008F6555" w:rsidRDefault="008F6555" w:rsidP="008F6555">
            <w:pPr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8F6555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1175"/>
        </w:trPr>
        <w:tc>
          <w:tcPr>
            <w:tcW w:w="2168" w:type="dxa"/>
            <w:vMerge/>
            <w:tcBorders>
              <w:bottom w:val="single" w:sz="4" w:space="0" w:color="auto"/>
            </w:tcBorders>
          </w:tcPr>
          <w:p w:rsidR="008F6555" w:rsidRPr="002B24C2" w:rsidRDefault="008F6555" w:rsidP="008F6555">
            <w:pPr>
              <w:pStyle w:val="afd"/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  <w:tcBorders>
              <w:bottom w:val="single" w:sz="4" w:space="0" w:color="auto"/>
            </w:tcBorders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73-74.</w:t>
            </w:r>
            <w:r w:rsidRPr="002B24C2">
              <w:rPr>
                <w:sz w:val="28"/>
                <w:szCs w:val="28"/>
              </w:rPr>
              <w:t xml:space="preserve"> Колебательное движение. Гармонические колебания. Свободные механические  колебания. Свободные затухающие колебания. 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2168" w:type="dxa"/>
            <w:vMerge w:val="restart"/>
          </w:tcPr>
          <w:p w:rsidR="008F6555" w:rsidRPr="002B24C2" w:rsidRDefault="008F6555" w:rsidP="008F6555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 xml:space="preserve">Тема </w:t>
            </w:r>
            <w:r>
              <w:rPr>
                <w:b/>
                <w:spacing w:val="-8"/>
                <w:sz w:val="28"/>
                <w:szCs w:val="28"/>
              </w:rPr>
              <w:t>4.2</w:t>
            </w:r>
            <w:r w:rsidRPr="002B24C2">
              <w:rPr>
                <w:b/>
                <w:spacing w:val="-8"/>
                <w:sz w:val="28"/>
                <w:szCs w:val="28"/>
              </w:rPr>
              <w:t>.Упругие волны</w:t>
            </w:r>
          </w:p>
          <w:p w:rsidR="008F6555" w:rsidRPr="002B24C2" w:rsidRDefault="008F6555" w:rsidP="008F6555">
            <w:pPr>
              <w:rPr>
                <w:b/>
                <w:spacing w:val="-8"/>
                <w:sz w:val="28"/>
                <w:szCs w:val="28"/>
              </w:rPr>
            </w:pP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2168" w:type="dxa"/>
            <w:vMerge/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75-76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Поперечные</w:t>
            </w:r>
            <w:r>
              <w:rPr>
                <w:sz w:val="28"/>
                <w:szCs w:val="28"/>
              </w:rPr>
              <w:t xml:space="preserve"> волны. П</w:t>
            </w:r>
            <w:r w:rsidRPr="002B24C2">
              <w:rPr>
                <w:sz w:val="28"/>
                <w:szCs w:val="28"/>
              </w:rPr>
              <w:t>родольные волны.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77-78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Интерференция</w:t>
            </w:r>
            <w:r>
              <w:rPr>
                <w:sz w:val="28"/>
                <w:szCs w:val="28"/>
              </w:rPr>
              <w:t xml:space="preserve"> волн. Д</w:t>
            </w:r>
            <w:r w:rsidRPr="002B24C2">
              <w:rPr>
                <w:sz w:val="28"/>
                <w:szCs w:val="28"/>
              </w:rPr>
              <w:t>ифракция волн.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1006"/>
        </w:trPr>
        <w:tc>
          <w:tcPr>
            <w:tcW w:w="2168" w:type="dxa"/>
            <w:vMerge/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98-99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4</w:t>
            </w:r>
            <w:r w:rsidRPr="002B24C2">
              <w:rPr>
                <w:sz w:val="28"/>
                <w:szCs w:val="28"/>
              </w:rPr>
              <w:t xml:space="preserve"> Механические колебания и  волны</w:t>
            </w: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3F350D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 w:val="restart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4.</w:t>
            </w:r>
            <w:r w:rsidRPr="002B24C2">
              <w:rPr>
                <w:b/>
                <w:sz w:val="28"/>
                <w:szCs w:val="28"/>
              </w:rPr>
              <w:t xml:space="preserve">3. </w:t>
            </w:r>
            <w:r w:rsidRPr="002B24C2">
              <w:rPr>
                <w:b/>
                <w:sz w:val="28"/>
                <w:szCs w:val="28"/>
              </w:rPr>
              <w:lastRenderedPageBreak/>
              <w:t>Электромагнитные колебания</w:t>
            </w: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2576"/>
        </w:trPr>
        <w:tc>
          <w:tcPr>
            <w:tcW w:w="2168" w:type="dxa"/>
            <w:vMerge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Pr="0090537A" w:rsidRDefault="008F6555" w:rsidP="008F6555">
            <w:pPr>
              <w:rPr>
                <w:rStyle w:val="aff"/>
                <w:b w:val="0"/>
                <w:u w:val="none"/>
              </w:rPr>
            </w:pPr>
            <w:r w:rsidRPr="0090537A">
              <w:rPr>
                <w:rStyle w:val="aff"/>
                <w:b w:val="0"/>
                <w:u w:val="none"/>
              </w:rPr>
              <w:t>79-80. Свободные электромагнитные колебания. Генератор незатухающих колебаний. Переменный ток. Генератор переменного тока.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81-82</w:t>
            </w:r>
            <w:r w:rsidRPr="002B24C2">
              <w:rPr>
                <w:sz w:val="28"/>
                <w:szCs w:val="28"/>
              </w:rPr>
              <w:t xml:space="preserve">. Емкостное и индуктивное сопротивления переменного </w:t>
            </w:r>
            <w:proofErr w:type="spellStart"/>
            <w:r w:rsidRPr="002B24C2">
              <w:rPr>
                <w:sz w:val="28"/>
                <w:szCs w:val="28"/>
              </w:rPr>
              <w:t>тока</w:t>
            </w:r>
            <w:proofErr w:type="gramStart"/>
            <w:r w:rsidRPr="00C14D04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З</w:t>
            </w:r>
            <w:proofErr w:type="gramEnd"/>
            <w:r w:rsidRPr="002B24C2">
              <w:rPr>
                <w:sz w:val="28"/>
                <w:szCs w:val="28"/>
              </w:rPr>
              <w:t>акон</w:t>
            </w:r>
            <w:proofErr w:type="spellEnd"/>
            <w:r w:rsidRPr="002B24C2">
              <w:rPr>
                <w:sz w:val="28"/>
                <w:szCs w:val="28"/>
              </w:rPr>
              <w:t xml:space="preserve"> Ома.</w:t>
            </w:r>
          </w:p>
          <w:p w:rsidR="008F6555" w:rsidRPr="00BC3827" w:rsidRDefault="008F6555" w:rsidP="008F6555">
            <w:pPr>
              <w:rPr>
                <w:rStyle w:val="afe"/>
                <w:u w:val="none"/>
              </w:rPr>
            </w:pPr>
            <w:r w:rsidRPr="00BC3827">
              <w:rPr>
                <w:rStyle w:val="afe"/>
                <w:u w:val="none"/>
              </w:rPr>
              <w:t xml:space="preserve">83-84.Работа и мощность переменного </w:t>
            </w:r>
            <w:proofErr w:type="spellStart"/>
            <w:r w:rsidRPr="00BC3827">
              <w:rPr>
                <w:rStyle w:val="afe"/>
                <w:u w:val="none"/>
              </w:rPr>
              <w:t>тока</w:t>
            </w:r>
            <w:proofErr w:type="gramStart"/>
            <w:r w:rsidRPr="00BC3827">
              <w:rPr>
                <w:rStyle w:val="afe"/>
                <w:u w:val="none"/>
              </w:rPr>
              <w:t>.Г</w:t>
            </w:r>
            <w:proofErr w:type="gramEnd"/>
            <w:r w:rsidRPr="00BC3827">
              <w:rPr>
                <w:rStyle w:val="afe"/>
                <w:u w:val="none"/>
              </w:rPr>
              <w:t>енераторы</w:t>
            </w:r>
            <w:proofErr w:type="spellEnd"/>
            <w:r w:rsidRPr="00BC3827">
              <w:rPr>
                <w:rStyle w:val="afe"/>
                <w:u w:val="none"/>
              </w:rPr>
              <w:t xml:space="preserve"> тока. Трансформаторы.</w:t>
            </w: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2168" w:type="dxa"/>
            <w:vMerge w:val="restart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4.4</w:t>
            </w:r>
            <w:r w:rsidRPr="002B24C2">
              <w:rPr>
                <w:b/>
                <w:sz w:val="28"/>
                <w:szCs w:val="28"/>
              </w:rPr>
              <w:t>. Электромагнитные  волны</w:t>
            </w: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2168" w:type="dxa"/>
            <w:vMerge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  <w:vMerge w:val="restart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85-86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Электромагнитное поле как особый вид материи.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87-88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Электромагнитные  волны</w:t>
            </w:r>
            <w:r>
              <w:rPr>
                <w:sz w:val="28"/>
                <w:szCs w:val="28"/>
              </w:rPr>
              <w:t xml:space="preserve">. </w:t>
            </w:r>
            <w:r w:rsidRPr="002B24C2">
              <w:rPr>
                <w:sz w:val="28"/>
                <w:szCs w:val="28"/>
              </w:rPr>
              <w:t>Вибратор Герца. Открытый колебательный контур.</w:t>
            </w:r>
          </w:p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  <w:vMerge/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работа:</w:t>
            </w: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89-90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5</w:t>
            </w:r>
            <w:r w:rsidRPr="002B24C2">
              <w:rPr>
                <w:sz w:val="28"/>
                <w:szCs w:val="28"/>
              </w:rPr>
              <w:t>.    Электромагнитные колебания и  волны</w:t>
            </w: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251"/>
        </w:trPr>
        <w:tc>
          <w:tcPr>
            <w:tcW w:w="2168" w:type="dxa"/>
          </w:tcPr>
          <w:p w:rsidR="008F6555" w:rsidRPr="002B24C2" w:rsidRDefault="008F6555" w:rsidP="008F655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 Световые явления.</w:t>
            </w: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8F6555" w:rsidRPr="00032C5C" w:rsidRDefault="008F6555" w:rsidP="008F6555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B731F1">
              <w:rPr>
                <w:b/>
              </w:rPr>
              <w:t>ОК</w:t>
            </w:r>
            <w:proofErr w:type="gramEnd"/>
            <w:r w:rsidRPr="00B731F1">
              <w:rPr>
                <w:b/>
              </w:rPr>
              <w:t xml:space="preserve"> 0</w:t>
            </w:r>
            <w:r>
              <w:rPr>
                <w:b/>
              </w:rPr>
              <w:t>7</w:t>
            </w:r>
            <w:r w:rsidRPr="00B731F1">
              <w:rPr>
                <w:b/>
              </w:rPr>
              <w:t xml:space="preserve">, </w:t>
            </w:r>
            <w:r w:rsidR="00F70188">
              <w:rPr>
                <w:b/>
              </w:rPr>
              <w:t>ОК 06</w:t>
            </w:r>
            <w:r w:rsidRPr="00032C5C">
              <w:rPr>
                <w:b/>
              </w:rPr>
              <w:t xml:space="preserve">, </w:t>
            </w:r>
            <w:r w:rsidR="00F82DD6" w:rsidRPr="00704E9F">
              <w:t>ПК 3.1.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385"/>
        </w:trPr>
        <w:tc>
          <w:tcPr>
            <w:tcW w:w="2168" w:type="dxa"/>
            <w:vMerge w:val="restart"/>
          </w:tcPr>
          <w:p w:rsidR="008F6555" w:rsidRDefault="008F6555" w:rsidP="008F6555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5.1</w:t>
            </w:r>
            <w:r w:rsidRPr="002B24C2">
              <w:rPr>
                <w:b/>
                <w:sz w:val="28"/>
                <w:szCs w:val="28"/>
              </w:rPr>
              <w:t>. Оптика</w:t>
            </w:r>
          </w:p>
        </w:tc>
        <w:tc>
          <w:tcPr>
            <w:tcW w:w="9989" w:type="dxa"/>
          </w:tcPr>
          <w:p w:rsidR="008F6555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1942"/>
        </w:trPr>
        <w:tc>
          <w:tcPr>
            <w:tcW w:w="2168" w:type="dxa"/>
            <w:vMerge/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Default="008F6555" w:rsidP="008F6555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91-92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Скорость распространения  света. Законы отражения и преломления света.</w:t>
            </w: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 xml:space="preserve">  Построение изображения в линзе.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2B24C2">
              <w:rPr>
                <w:spacing w:val="-8"/>
                <w:sz w:val="28"/>
                <w:szCs w:val="28"/>
              </w:rPr>
              <w:t>Линзы</w:t>
            </w:r>
            <w:proofErr w:type="gramStart"/>
            <w:r w:rsidRPr="002B24C2">
              <w:rPr>
                <w:spacing w:val="-8"/>
                <w:sz w:val="28"/>
                <w:szCs w:val="28"/>
              </w:rPr>
              <w:t>.О</w:t>
            </w:r>
            <w:proofErr w:type="gramEnd"/>
            <w:r w:rsidRPr="002B24C2">
              <w:rPr>
                <w:spacing w:val="-8"/>
                <w:sz w:val="28"/>
                <w:szCs w:val="28"/>
              </w:rPr>
              <w:t>птические</w:t>
            </w:r>
            <w:proofErr w:type="spellEnd"/>
            <w:r w:rsidRPr="002B24C2">
              <w:rPr>
                <w:spacing w:val="-8"/>
                <w:sz w:val="28"/>
                <w:szCs w:val="28"/>
              </w:rPr>
              <w:t xml:space="preserve"> приборы</w:t>
            </w: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93-94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Интерференция света. Интерференция в тонких </w:t>
            </w:r>
            <w:proofErr w:type="spellStart"/>
            <w:r w:rsidRPr="002B24C2">
              <w:rPr>
                <w:spacing w:val="-8"/>
                <w:sz w:val="28"/>
                <w:szCs w:val="28"/>
              </w:rPr>
              <w:t>пленках</w:t>
            </w:r>
            <w:proofErr w:type="gramStart"/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Д</w:t>
            </w:r>
            <w:proofErr w:type="gramEnd"/>
            <w:r w:rsidRPr="002B24C2">
              <w:rPr>
                <w:spacing w:val="-8"/>
                <w:sz w:val="28"/>
                <w:szCs w:val="28"/>
              </w:rPr>
              <w:t>ифракция</w:t>
            </w:r>
            <w:proofErr w:type="spellEnd"/>
            <w:r w:rsidRPr="002B24C2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2B24C2">
              <w:rPr>
                <w:spacing w:val="-8"/>
                <w:sz w:val="28"/>
                <w:szCs w:val="28"/>
              </w:rPr>
              <w:t>света.Поляризация</w:t>
            </w:r>
            <w:proofErr w:type="spellEnd"/>
            <w:r w:rsidRPr="002B24C2">
              <w:rPr>
                <w:spacing w:val="-8"/>
                <w:sz w:val="28"/>
                <w:szCs w:val="28"/>
              </w:rPr>
              <w:t xml:space="preserve">  света. Спектры испускания. Спектры поглощения.</w:t>
            </w: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8F6555" w:rsidRPr="00685AA9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473"/>
        </w:trPr>
        <w:tc>
          <w:tcPr>
            <w:tcW w:w="2168" w:type="dxa"/>
            <w:vMerge/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Контрольная работа: </w:t>
            </w: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  <w:r w:rsidRPr="007002A0">
              <w:rPr>
                <w:b/>
                <w:spacing w:val="-8"/>
                <w:sz w:val="28"/>
                <w:szCs w:val="28"/>
              </w:rPr>
              <w:t>95-96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>
              <w:rPr>
                <w:spacing w:val="-8"/>
                <w:sz w:val="28"/>
                <w:szCs w:val="28"/>
              </w:rPr>
              <w:t>6</w:t>
            </w:r>
            <w:r w:rsidRPr="002B24C2">
              <w:rPr>
                <w:spacing w:val="-8"/>
                <w:sz w:val="28"/>
                <w:szCs w:val="28"/>
              </w:rPr>
              <w:t xml:space="preserve">.Световые  волны </w:t>
            </w: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685AA9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</w:tcPr>
          <w:p w:rsidR="008F6555" w:rsidRPr="002B24C2" w:rsidRDefault="008F6555" w:rsidP="008F6555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Раздел</w:t>
            </w:r>
            <w:r>
              <w:rPr>
                <w:b/>
                <w:sz w:val="28"/>
                <w:szCs w:val="28"/>
              </w:rPr>
              <w:t xml:space="preserve"> 6</w:t>
            </w:r>
            <w:r w:rsidRPr="002B24C2">
              <w:rPr>
                <w:b/>
                <w:sz w:val="28"/>
                <w:szCs w:val="28"/>
              </w:rPr>
              <w:t>.  Элементы квантовой физики</w:t>
            </w: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2168" w:type="dxa"/>
            <w:vMerge w:val="restart"/>
          </w:tcPr>
          <w:p w:rsidR="008F6555" w:rsidRPr="002B24C2" w:rsidRDefault="008F6555" w:rsidP="008F6555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lastRenderedPageBreak/>
              <w:t xml:space="preserve"> Тема  </w:t>
            </w:r>
            <w:r>
              <w:rPr>
                <w:b/>
                <w:spacing w:val="-8"/>
                <w:sz w:val="28"/>
                <w:szCs w:val="28"/>
              </w:rPr>
              <w:t>6</w:t>
            </w:r>
            <w:r w:rsidRPr="002B24C2">
              <w:rPr>
                <w:b/>
                <w:spacing w:val="-8"/>
                <w:sz w:val="28"/>
                <w:szCs w:val="28"/>
              </w:rPr>
              <w:t>.1.   Квантовая физика. Физика атома.</w:t>
            </w:r>
          </w:p>
          <w:p w:rsidR="008F6555" w:rsidRPr="002B24C2" w:rsidRDefault="008F6555" w:rsidP="008F6555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>Физика атомного ядра</w:t>
            </w:r>
          </w:p>
        </w:tc>
        <w:tc>
          <w:tcPr>
            <w:tcW w:w="9989" w:type="dxa"/>
          </w:tcPr>
          <w:p w:rsidR="008F6555" w:rsidRPr="002B24C2" w:rsidRDefault="008F6555" w:rsidP="008F6555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vMerge w:val="restart"/>
            <w:shd w:val="clear" w:color="auto" w:fill="auto"/>
          </w:tcPr>
          <w:p w:rsidR="008F6555" w:rsidRDefault="008F6555" w:rsidP="008F6555">
            <w:pPr>
              <w:spacing w:before="120" w:after="120"/>
              <w:jc w:val="center"/>
              <w:rPr>
                <w:b/>
              </w:rPr>
            </w:pPr>
          </w:p>
          <w:p w:rsidR="008F6555" w:rsidRDefault="008F6555" w:rsidP="008F6555">
            <w:pPr>
              <w:spacing w:before="120" w:after="120"/>
              <w:jc w:val="center"/>
              <w:rPr>
                <w:b/>
              </w:rPr>
            </w:pPr>
          </w:p>
          <w:p w:rsidR="00F70188" w:rsidRDefault="008F6555" w:rsidP="00F70188">
            <w:pPr>
              <w:rPr>
                <w:b/>
              </w:rPr>
            </w:pPr>
            <w:proofErr w:type="gramStart"/>
            <w:r w:rsidRPr="00B731F1">
              <w:rPr>
                <w:b/>
              </w:rPr>
              <w:t>ОК</w:t>
            </w:r>
            <w:proofErr w:type="gramEnd"/>
            <w:r w:rsidRPr="00B731F1">
              <w:rPr>
                <w:b/>
              </w:rPr>
              <w:t xml:space="preserve"> 0</w:t>
            </w:r>
            <w:r>
              <w:rPr>
                <w:b/>
              </w:rPr>
              <w:t>7</w:t>
            </w:r>
            <w:r w:rsidRPr="00B731F1">
              <w:rPr>
                <w:b/>
              </w:rPr>
              <w:t xml:space="preserve">, </w:t>
            </w:r>
          </w:p>
          <w:p w:rsidR="008F6555" w:rsidRPr="002B24C2" w:rsidRDefault="00F82DD6" w:rsidP="00F70188">
            <w:pPr>
              <w:rPr>
                <w:bCs/>
                <w:sz w:val="28"/>
                <w:szCs w:val="28"/>
              </w:rPr>
            </w:pPr>
            <w:r w:rsidRPr="00704E9F">
              <w:t>ПК 3.1.</w:t>
            </w:r>
            <w:r w:rsidRPr="002B24C2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281"/>
        </w:trPr>
        <w:tc>
          <w:tcPr>
            <w:tcW w:w="2168" w:type="dxa"/>
            <w:vMerge/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  <w:vMerge w:val="restart"/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97-98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Квантовая гипотеза Планка. Фотоны. Фотоэффект. Типы фотоэлементов</w:t>
            </w: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Развитие взглядов на строение вещества. Ядерная модель атома. Опыты резерфорда.  Модель атома водорода по Бору. Квантовые генераторы.</w:t>
            </w: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Естественная </w:t>
            </w:r>
            <w:proofErr w:type="spellStart"/>
            <w:r w:rsidRPr="002B24C2">
              <w:rPr>
                <w:spacing w:val="-8"/>
                <w:sz w:val="28"/>
                <w:szCs w:val="28"/>
              </w:rPr>
              <w:t>радиоактивность</w:t>
            </w:r>
            <w:proofErr w:type="gramStart"/>
            <w:r w:rsidRPr="002B24C2">
              <w:rPr>
                <w:spacing w:val="-8"/>
                <w:sz w:val="28"/>
                <w:szCs w:val="28"/>
              </w:rPr>
              <w:t>.с</w:t>
            </w:r>
            <w:proofErr w:type="gramEnd"/>
            <w:r w:rsidRPr="002B24C2">
              <w:rPr>
                <w:spacing w:val="-8"/>
                <w:sz w:val="28"/>
                <w:szCs w:val="28"/>
              </w:rPr>
              <w:t>пособы</w:t>
            </w:r>
            <w:proofErr w:type="spellEnd"/>
            <w:r w:rsidRPr="002B24C2">
              <w:rPr>
                <w:spacing w:val="-8"/>
                <w:sz w:val="28"/>
                <w:szCs w:val="28"/>
              </w:rPr>
              <w:t xml:space="preserve"> наблюдения и регистрации заряженных частиц</w:t>
            </w: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Строение атомного ядра. Ядерные реакции</w:t>
            </w: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Деление тяжелых ядер. Цепная ядерная реакция Управляемая цепная реакция. Ядерный реактор</w:t>
            </w: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Получение радиоактивных изотопов. Биологическое действие радиоактивных  излучений.</w:t>
            </w: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2986"/>
        </w:trPr>
        <w:tc>
          <w:tcPr>
            <w:tcW w:w="2168" w:type="dxa"/>
            <w:vMerge/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  <w:vMerge/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644"/>
        </w:trPr>
        <w:tc>
          <w:tcPr>
            <w:tcW w:w="2168" w:type="dxa"/>
            <w:vMerge/>
            <w:tcBorders>
              <w:bottom w:val="single" w:sz="4" w:space="0" w:color="auto"/>
            </w:tcBorders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  <w:tcBorders>
              <w:bottom w:val="single" w:sz="4" w:space="0" w:color="auto"/>
            </w:tcBorders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Контрольная работа: </w:t>
            </w:r>
          </w:p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 xml:space="preserve">99-100. 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>
              <w:rPr>
                <w:spacing w:val="-8"/>
                <w:sz w:val="28"/>
                <w:szCs w:val="28"/>
              </w:rPr>
              <w:t>7</w:t>
            </w:r>
            <w:r w:rsidRPr="002B24C2">
              <w:rPr>
                <w:spacing w:val="-8"/>
                <w:sz w:val="28"/>
                <w:szCs w:val="28"/>
              </w:rPr>
              <w:t>.Атомная физика</w:t>
            </w:r>
            <w:r>
              <w:rPr>
                <w:spacing w:val="-8"/>
                <w:sz w:val="28"/>
                <w:szCs w:val="28"/>
              </w:rPr>
              <w:t>. Итоговая контрольная работа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644"/>
        </w:trPr>
        <w:tc>
          <w:tcPr>
            <w:tcW w:w="2168" w:type="dxa"/>
            <w:tcBorders>
              <w:bottom w:val="single" w:sz="4" w:space="0" w:color="auto"/>
            </w:tcBorders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  <w:tcBorders>
              <w:bottom w:val="single" w:sz="4" w:space="0" w:color="auto"/>
            </w:tcBorders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101-102 Дифференцированный зачет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F6555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F6555" w:rsidRPr="002B24C2" w:rsidTr="008F6555">
        <w:tblPrEx>
          <w:tblLook w:val="01E0" w:firstRow="1" w:lastRow="1" w:firstColumn="1" w:lastColumn="1" w:noHBand="0" w:noVBand="0"/>
        </w:tblPrEx>
        <w:trPr>
          <w:trHeight w:val="1643"/>
        </w:trPr>
        <w:tc>
          <w:tcPr>
            <w:tcW w:w="2168" w:type="dxa"/>
          </w:tcPr>
          <w:p w:rsidR="008F6555" w:rsidRPr="002B24C2" w:rsidRDefault="008F6555" w:rsidP="008F655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8F6555" w:rsidRDefault="008F6555" w:rsidP="008F6555">
            <w:pPr>
              <w:jc w:val="right"/>
              <w:rPr>
                <w:sz w:val="28"/>
                <w:szCs w:val="28"/>
              </w:rPr>
            </w:pPr>
          </w:p>
          <w:p w:rsidR="008F6555" w:rsidRPr="002B24C2" w:rsidRDefault="008F6555" w:rsidP="008F6555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Итого</w:t>
            </w:r>
          </w:p>
          <w:p w:rsidR="008F6555" w:rsidRPr="002B24C2" w:rsidRDefault="008F6555" w:rsidP="008F6555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Максимальная нагрузка</w:t>
            </w:r>
          </w:p>
          <w:p w:rsidR="008F6555" w:rsidRPr="002B24C2" w:rsidRDefault="008F6555" w:rsidP="008F6555">
            <w:pPr>
              <w:tabs>
                <w:tab w:val="center" w:pos="4886"/>
                <w:tab w:val="right" w:pos="977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 w:rsidRPr="002B24C2">
              <w:rPr>
                <w:sz w:val="28"/>
                <w:szCs w:val="28"/>
              </w:rPr>
              <w:t xml:space="preserve">Из них </w:t>
            </w:r>
            <w:proofErr w:type="gramStart"/>
            <w:r w:rsidRPr="002B24C2">
              <w:rPr>
                <w:sz w:val="28"/>
                <w:szCs w:val="28"/>
              </w:rPr>
              <w:t>аудиторная</w:t>
            </w:r>
            <w:proofErr w:type="gramEnd"/>
          </w:p>
          <w:p w:rsidR="008F6555" w:rsidRDefault="008F6555" w:rsidP="008F6555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                                   В том числе  </w:t>
            </w:r>
            <w:r>
              <w:rPr>
                <w:sz w:val="28"/>
                <w:szCs w:val="28"/>
              </w:rPr>
              <w:t xml:space="preserve">                 ЛПЗ</w:t>
            </w:r>
          </w:p>
          <w:p w:rsidR="008F6555" w:rsidRPr="002B24C2" w:rsidRDefault="008F6555" w:rsidP="008F6555">
            <w:pPr>
              <w:jc w:val="right"/>
              <w:rPr>
                <w:sz w:val="28"/>
                <w:szCs w:val="28"/>
              </w:rPr>
            </w:pPr>
          </w:p>
          <w:p w:rsidR="008F6555" w:rsidRDefault="008F6555" w:rsidP="008F6555">
            <w:pPr>
              <w:jc w:val="right"/>
              <w:rPr>
                <w:sz w:val="28"/>
                <w:szCs w:val="28"/>
              </w:rPr>
            </w:pPr>
          </w:p>
          <w:p w:rsidR="008F6555" w:rsidRDefault="008F6555" w:rsidP="008F6555">
            <w:pPr>
              <w:tabs>
                <w:tab w:val="left" w:pos="711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8F6555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6555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102</w:t>
            </w:r>
          </w:p>
          <w:p w:rsidR="008F6555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102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 </w:t>
            </w:r>
          </w:p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:rsidR="008F6555" w:rsidRPr="002B24C2" w:rsidRDefault="008F6555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8F6555" w:rsidRPr="002B24C2" w:rsidRDefault="008F6555" w:rsidP="008F6555">
      <w:pPr>
        <w:rPr>
          <w:sz w:val="28"/>
          <w:szCs w:val="28"/>
        </w:rPr>
      </w:pPr>
    </w:p>
    <w:p w:rsidR="008F6555" w:rsidRPr="005C1794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8F6555" w:rsidRPr="005C1794" w:rsidSect="008F6555">
          <w:pgSz w:w="16840" w:h="11907" w:orient="landscape"/>
          <w:pgMar w:top="539" w:right="1134" w:bottom="360" w:left="992" w:header="709" w:footer="709" w:gutter="0"/>
          <w:cols w:space="720"/>
        </w:sectPr>
      </w:pPr>
    </w:p>
    <w:p w:rsidR="008F6555" w:rsidRPr="005C1794" w:rsidRDefault="008F6555" w:rsidP="008F65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lastRenderedPageBreak/>
        <w:t>3. условия реализации</w:t>
      </w:r>
      <w:r>
        <w:rPr>
          <w:b/>
          <w:caps/>
          <w:sz w:val="28"/>
          <w:szCs w:val="28"/>
        </w:rPr>
        <w:t xml:space="preserve"> УЧЕБНОЙ </w:t>
      </w:r>
      <w:r w:rsidRPr="005C1794">
        <w:rPr>
          <w:b/>
          <w:caps/>
          <w:sz w:val="28"/>
          <w:szCs w:val="28"/>
        </w:rPr>
        <w:t>дисциплины</w:t>
      </w:r>
    </w:p>
    <w:p w:rsidR="008F6555" w:rsidRPr="005C1794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</w:t>
      </w:r>
      <w:r w:rsidRPr="005C1794">
        <w:rPr>
          <w:b/>
          <w:bCs/>
          <w:sz w:val="28"/>
          <w:szCs w:val="28"/>
        </w:rPr>
        <w:t>атериально-техническо</w:t>
      </w:r>
      <w:r>
        <w:rPr>
          <w:b/>
          <w:bCs/>
          <w:sz w:val="28"/>
          <w:szCs w:val="28"/>
        </w:rPr>
        <w:t>му</w:t>
      </w:r>
      <w:r w:rsidRPr="005C1794">
        <w:rPr>
          <w:b/>
          <w:bCs/>
          <w:sz w:val="28"/>
          <w:szCs w:val="28"/>
        </w:rPr>
        <w:t xml:space="preserve"> обеспечени</w:t>
      </w:r>
      <w:r>
        <w:rPr>
          <w:b/>
          <w:bCs/>
          <w:sz w:val="28"/>
          <w:szCs w:val="28"/>
        </w:rPr>
        <w:t>ю</w:t>
      </w:r>
    </w:p>
    <w:p w:rsidR="008F6555" w:rsidRPr="00AD530B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 xml:space="preserve">учебной </w:t>
      </w:r>
      <w:r w:rsidRPr="00A7001E">
        <w:rPr>
          <w:sz w:val="28"/>
          <w:szCs w:val="28"/>
        </w:rPr>
        <w:t xml:space="preserve">дисциплины требует наличия учебного кабинета </w:t>
      </w:r>
      <w:r w:rsidRPr="00AD530B">
        <w:rPr>
          <w:sz w:val="28"/>
        </w:rPr>
        <w:t>и лаборатории</w:t>
      </w:r>
      <w:r>
        <w:rPr>
          <w:sz w:val="28"/>
        </w:rPr>
        <w:t>.</w:t>
      </w: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</w:p>
    <w:p w:rsidR="008F6555" w:rsidRPr="00984939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учебного кабинета: </w:t>
      </w:r>
    </w:p>
    <w:p w:rsidR="008F6555" w:rsidRPr="00AD530B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AD530B">
        <w:rPr>
          <w:bCs/>
          <w:sz w:val="28"/>
          <w:szCs w:val="28"/>
        </w:rPr>
        <w:t xml:space="preserve">- посадочные места по количеству </w:t>
      </w:r>
      <w:proofErr w:type="gramStart"/>
      <w:r w:rsidRPr="00AD530B">
        <w:rPr>
          <w:bCs/>
          <w:sz w:val="28"/>
          <w:szCs w:val="28"/>
        </w:rPr>
        <w:t>обучающихся</w:t>
      </w:r>
      <w:proofErr w:type="gramEnd"/>
      <w:r w:rsidRPr="00AD530B">
        <w:rPr>
          <w:bCs/>
          <w:sz w:val="28"/>
          <w:szCs w:val="28"/>
        </w:rPr>
        <w:t>;</w:t>
      </w:r>
    </w:p>
    <w:p w:rsidR="008F6555" w:rsidRPr="00AD530B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AD530B">
        <w:rPr>
          <w:bCs/>
          <w:sz w:val="28"/>
          <w:szCs w:val="28"/>
        </w:rPr>
        <w:t>- рабочее место преподавателя</w:t>
      </w:r>
      <w:r>
        <w:rPr>
          <w:bCs/>
          <w:sz w:val="28"/>
          <w:szCs w:val="28"/>
        </w:rPr>
        <w:t>.</w:t>
      </w: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:rsidR="008F6555" w:rsidRPr="00715030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15030">
        <w:rPr>
          <w:bCs/>
          <w:sz w:val="28"/>
          <w:szCs w:val="28"/>
        </w:rPr>
        <w:t>компьютер, мультимедийный проектор, интерактивная доска, экран, программное обеспечение по дисциплине</w:t>
      </w:r>
      <w:r>
        <w:rPr>
          <w:bCs/>
          <w:sz w:val="28"/>
          <w:szCs w:val="28"/>
        </w:rPr>
        <w:t>.</w:t>
      </w:r>
    </w:p>
    <w:p w:rsidR="008F6555" w:rsidRPr="005C1794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8F6555" w:rsidRPr="00164CB4" w:rsidRDefault="008F6555" w:rsidP="008F65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64CB4">
        <w:rPr>
          <w:b/>
          <w:sz w:val="28"/>
          <w:szCs w:val="28"/>
        </w:rPr>
        <w:t>3.2. Информационное обеспечение обучения</w:t>
      </w: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64CB4">
        <w:rPr>
          <w:b/>
          <w:bCs/>
          <w:sz w:val="28"/>
          <w:szCs w:val="28"/>
        </w:rPr>
        <w:t>Перечень рекомендуемых учеб</w:t>
      </w:r>
      <w:r>
        <w:rPr>
          <w:b/>
          <w:bCs/>
          <w:sz w:val="28"/>
          <w:szCs w:val="28"/>
        </w:rPr>
        <w:t>ных изданий, Интернет-ресурсов.</w:t>
      </w: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Литература:</w:t>
      </w:r>
    </w:p>
    <w:p w:rsidR="008F6555" w:rsidRPr="00B51C3F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F6555" w:rsidRPr="007C133B" w:rsidRDefault="008F6555" w:rsidP="008F6555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В.Ф. Дмитриева. Учебник для профессий и специальностей технического профиля. М. 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 «Академия», 2019 г.</w:t>
      </w:r>
    </w:p>
    <w:p w:rsidR="008F6555" w:rsidRPr="007C133B" w:rsidRDefault="008F6555" w:rsidP="008F6555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shd w:val="clear" w:color="auto" w:fill="FFFFFF"/>
        </w:rPr>
        <w:t>В.Ф. Дмитриева. Задачник по физике. М. 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 «Академия», 2019 г.</w:t>
      </w:r>
    </w:p>
    <w:p w:rsidR="008F6555" w:rsidRPr="007C133B" w:rsidRDefault="008F6555" w:rsidP="008F6555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proofErr w:type="spellStart"/>
      <w:r>
        <w:rPr>
          <w:rStyle w:val="apple-converted-space"/>
          <w:sz w:val="28"/>
          <w:szCs w:val="28"/>
        </w:rPr>
        <w:t>П.И.Самойленко</w:t>
      </w:r>
      <w:proofErr w:type="spellEnd"/>
      <w:r>
        <w:rPr>
          <w:rStyle w:val="apple-converted-space"/>
          <w:sz w:val="28"/>
          <w:szCs w:val="28"/>
        </w:rPr>
        <w:t xml:space="preserve">, </w:t>
      </w:r>
      <w:proofErr w:type="spellStart"/>
      <w:r>
        <w:rPr>
          <w:rStyle w:val="apple-converted-space"/>
          <w:sz w:val="28"/>
          <w:szCs w:val="28"/>
        </w:rPr>
        <w:t>А.В.Сергеев</w:t>
      </w:r>
      <w:proofErr w:type="spellEnd"/>
      <w:proofErr w:type="gramStart"/>
      <w:r>
        <w:rPr>
          <w:rStyle w:val="apple-converted-space"/>
          <w:sz w:val="28"/>
          <w:szCs w:val="28"/>
        </w:rPr>
        <w:t xml:space="preserve"> .</w:t>
      </w:r>
      <w:proofErr w:type="gramEnd"/>
      <w:r>
        <w:rPr>
          <w:rStyle w:val="apple-converted-space"/>
          <w:sz w:val="28"/>
          <w:szCs w:val="28"/>
        </w:rPr>
        <w:t>Сборник задач и вопросов по физике. СПО.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М. 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 «Академия», 2019г.</w:t>
      </w:r>
    </w:p>
    <w:p w:rsidR="008F6555" w:rsidRPr="00711658" w:rsidRDefault="008F6555" w:rsidP="008F6555">
      <w:pPr>
        <w:ind w:left="720"/>
        <w:jc w:val="both"/>
        <w:rPr>
          <w:rStyle w:val="apple-converted-space"/>
          <w:sz w:val="28"/>
          <w:szCs w:val="28"/>
        </w:rPr>
      </w:pPr>
    </w:p>
    <w:p w:rsidR="008F6555" w:rsidRPr="00065C53" w:rsidRDefault="008F6555" w:rsidP="008F6555">
      <w:pPr>
        <w:ind w:left="720"/>
        <w:jc w:val="both"/>
        <w:rPr>
          <w:sz w:val="28"/>
          <w:szCs w:val="28"/>
        </w:rPr>
      </w:pPr>
    </w:p>
    <w:p w:rsidR="008F6555" w:rsidRDefault="008F6555" w:rsidP="008F6555">
      <w:pPr>
        <w:ind w:left="720"/>
        <w:jc w:val="center"/>
        <w:rPr>
          <w:sz w:val="28"/>
          <w:szCs w:val="28"/>
        </w:rPr>
      </w:pPr>
      <w:r w:rsidRPr="00B51C3F">
        <w:rPr>
          <w:sz w:val="28"/>
          <w:szCs w:val="28"/>
        </w:rPr>
        <w:t>Интернет-ресурсы</w:t>
      </w:r>
    </w:p>
    <w:p w:rsidR="008F6555" w:rsidRPr="00B32336" w:rsidRDefault="007A64E3" w:rsidP="008F6555">
      <w:pPr>
        <w:pStyle w:val="afd"/>
        <w:numPr>
          <w:ilvl w:val="0"/>
          <w:numId w:val="10"/>
        </w:numPr>
        <w:rPr>
          <w:rStyle w:val="apple-style-span"/>
          <w:b/>
          <w:bCs/>
          <w:color w:val="1F497D" w:themeColor="text2"/>
          <w:sz w:val="28"/>
          <w:szCs w:val="28"/>
          <w:shd w:val="clear" w:color="auto" w:fill="FFFFFF"/>
        </w:rPr>
      </w:pPr>
      <w:hyperlink r:id="rId10" w:history="1">
        <w:r w:rsidR="008F6555" w:rsidRPr="00B32336">
          <w:rPr>
            <w:rStyle w:val="af7"/>
            <w:b/>
            <w:bCs/>
            <w:color w:val="1F497D" w:themeColor="text2"/>
            <w:sz w:val="28"/>
            <w:szCs w:val="28"/>
            <w:shd w:val="clear" w:color="auto" w:fill="FFFFFF"/>
          </w:rPr>
          <w:t>http://vschool.km.ru</w:t>
        </w:r>
      </w:hyperlink>
      <w:r w:rsidR="008F6555" w:rsidRPr="00B32336">
        <w:rPr>
          <w:rStyle w:val="apple-style-span"/>
          <w:b/>
          <w:bCs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8F6555" w:rsidRPr="00B32336">
        <w:rPr>
          <w:rStyle w:val="a5"/>
          <w:b w:val="0"/>
          <w:color w:val="1F497D" w:themeColor="text2"/>
          <w:shd w:val="clear" w:color="auto" w:fill="FFFFFF"/>
        </w:rPr>
        <w:t>Виртуальный репетитор по физике.</w:t>
      </w:r>
    </w:p>
    <w:p w:rsidR="008F6555" w:rsidRPr="00D012DE" w:rsidRDefault="007A64E3" w:rsidP="008F6555">
      <w:pPr>
        <w:pStyle w:val="afd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1" w:history="1">
        <w:r w:rsidR="008F6555" w:rsidRPr="00B32336">
          <w:rPr>
            <w:rStyle w:val="af7"/>
            <w:b/>
            <w:bCs/>
            <w:color w:val="1F497D" w:themeColor="text2"/>
            <w:sz w:val="28"/>
            <w:szCs w:val="28"/>
            <w:shd w:val="clear" w:color="auto" w:fill="FFFFFF"/>
          </w:rPr>
          <w:t>http://archive.1september.ru</w:t>
        </w:r>
      </w:hyperlink>
      <w:r w:rsidR="008F6555" w:rsidRPr="00065C53">
        <w:rPr>
          <w:rStyle w:val="apple-style-span"/>
          <w:b/>
          <w:color w:val="1F497D" w:themeColor="text2"/>
          <w:sz w:val="28"/>
          <w:szCs w:val="28"/>
          <w:shd w:val="clear" w:color="auto" w:fill="FFFFFF"/>
        </w:rPr>
        <w:t xml:space="preserve">- </w:t>
      </w:r>
      <w:r w:rsidR="008F6555" w:rsidRPr="00065C53">
        <w:rPr>
          <w:rStyle w:val="a5"/>
          <w:b w:val="0"/>
          <w:color w:val="000000"/>
          <w:shd w:val="clear" w:color="auto" w:fill="FFFFFF"/>
        </w:rPr>
        <w:t>Газета “1 сентября”: материалы по физике.</w:t>
      </w:r>
      <w:r w:rsidR="008F6555" w:rsidRPr="00065C53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="008F6555" w:rsidRPr="00065C53">
        <w:rPr>
          <w:rStyle w:val="apple-style-span"/>
          <w:color w:val="000000"/>
          <w:sz w:val="28"/>
          <w:szCs w:val="28"/>
          <w:shd w:val="clear" w:color="auto" w:fill="FFFFFF"/>
        </w:rPr>
        <w:t>Подборка публикаций по преподаванию физики в школе. Архив с</w:t>
      </w:r>
      <w:r w:rsidR="008F6555" w:rsidRPr="00B32336">
        <w:rPr>
          <w:rStyle w:val="apple-style-span"/>
          <w:color w:val="000000"/>
          <w:sz w:val="28"/>
          <w:szCs w:val="28"/>
          <w:shd w:val="clear" w:color="auto" w:fill="FFFFFF"/>
        </w:rPr>
        <w:t>1997 г.</w:t>
      </w:r>
    </w:p>
    <w:p w:rsidR="008F6555" w:rsidRPr="00D012DE" w:rsidRDefault="007A64E3" w:rsidP="008F6555">
      <w:pPr>
        <w:pStyle w:val="afd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2" w:history="1">
        <w:r w:rsidR="008F6555" w:rsidRPr="00D012DE">
          <w:rPr>
            <w:rStyle w:val="af7"/>
            <w:b/>
            <w:bCs/>
            <w:color w:val="1F497D" w:themeColor="text2"/>
            <w:sz w:val="28"/>
            <w:szCs w:val="28"/>
            <w:shd w:val="clear" w:color="auto" w:fill="FFFFFF"/>
          </w:rPr>
          <w:t>http://experiment.edu.ru</w:t>
        </w:r>
      </w:hyperlink>
      <w:r w:rsidR="008F6555" w:rsidRPr="00D012DE">
        <w:rPr>
          <w:rStyle w:val="apple-style-span"/>
          <w:color w:val="1F497D" w:themeColor="text2"/>
          <w:sz w:val="28"/>
          <w:szCs w:val="28"/>
          <w:shd w:val="clear" w:color="auto" w:fill="FFFFFF"/>
        </w:rPr>
        <w:t> </w:t>
      </w:r>
      <w:r w:rsidR="008F6555" w:rsidRPr="00B32336">
        <w:rPr>
          <w:rStyle w:val="apple-style-span"/>
          <w:b/>
          <w:color w:val="1F497D" w:themeColor="text2"/>
          <w:sz w:val="28"/>
          <w:szCs w:val="28"/>
          <w:shd w:val="clear" w:color="auto" w:fill="FFFFFF"/>
        </w:rPr>
        <w:t xml:space="preserve">- </w:t>
      </w:r>
      <w:r w:rsidR="008F6555" w:rsidRPr="00B32336">
        <w:rPr>
          <w:rStyle w:val="a5"/>
          <w:b w:val="0"/>
          <w:color w:val="000000"/>
          <w:shd w:val="clear" w:color="auto" w:fill="FFFFFF"/>
        </w:rPr>
        <w:t>Физика: коллекция опытов</w:t>
      </w:r>
    </w:p>
    <w:p w:rsidR="008F6555" w:rsidRPr="00D012DE" w:rsidRDefault="007A64E3" w:rsidP="008F6555">
      <w:pPr>
        <w:pStyle w:val="afd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3" w:history="1">
        <w:r w:rsidR="008F6555" w:rsidRPr="00D012DE">
          <w:rPr>
            <w:rStyle w:val="af7"/>
            <w:b/>
            <w:bCs/>
            <w:color w:val="1F497D" w:themeColor="text2"/>
            <w:sz w:val="28"/>
            <w:szCs w:val="28"/>
            <w:shd w:val="clear" w:color="auto" w:fill="FFFFFF"/>
          </w:rPr>
          <w:t>http://www.spin.nw.ru</w:t>
        </w:r>
      </w:hyperlink>
      <w:r w:rsidR="008F6555">
        <w:rPr>
          <w:rStyle w:val="apple-style-span"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8F6555" w:rsidRPr="00B32336">
        <w:rPr>
          <w:rStyle w:val="a5"/>
          <w:b w:val="0"/>
          <w:color w:val="000000"/>
          <w:shd w:val="clear" w:color="auto" w:fill="FFFFFF"/>
        </w:rPr>
        <w:t>Тесты и задачи по термодинамике</w:t>
      </w:r>
      <w:r w:rsidR="008F6555">
        <w:rPr>
          <w:rStyle w:val="a5"/>
          <w:color w:val="000000"/>
          <w:sz w:val="22"/>
          <w:szCs w:val="22"/>
          <w:shd w:val="clear" w:color="auto" w:fill="FFFFFF"/>
        </w:rPr>
        <w:t>.</w:t>
      </w:r>
    </w:p>
    <w:p w:rsidR="008F6555" w:rsidRPr="00B32336" w:rsidRDefault="007A64E3" w:rsidP="008F6555">
      <w:pPr>
        <w:pStyle w:val="afd"/>
        <w:numPr>
          <w:ilvl w:val="0"/>
          <w:numId w:val="10"/>
        </w:numPr>
        <w:rPr>
          <w:b/>
          <w:color w:val="1F497D" w:themeColor="text2"/>
          <w:sz w:val="28"/>
          <w:szCs w:val="28"/>
        </w:rPr>
      </w:pPr>
      <w:hyperlink r:id="rId14" w:history="1">
        <w:r w:rsidR="008F6555" w:rsidRPr="00D012DE">
          <w:rPr>
            <w:rStyle w:val="af7"/>
            <w:b/>
            <w:bCs/>
            <w:color w:val="1F497D" w:themeColor="text2"/>
            <w:sz w:val="28"/>
            <w:szCs w:val="28"/>
            <w:shd w:val="clear" w:color="auto" w:fill="FFFFFF"/>
          </w:rPr>
          <w:t>http://www.gomulina.orc.ru</w:t>
        </w:r>
      </w:hyperlink>
      <w:r w:rsidR="008F6555">
        <w:rPr>
          <w:rStyle w:val="apple-style-span"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8F6555" w:rsidRPr="00B32336">
        <w:rPr>
          <w:rStyle w:val="a5"/>
          <w:b w:val="0"/>
          <w:color w:val="000000"/>
          <w:shd w:val="clear" w:color="auto" w:fill="FFFFFF"/>
        </w:rPr>
        <w:t>Физика и астрономия: виртуальный методический кабинет.</w:t>
      </w:r>
      <w:r w:rsidR="008F6555" w:rsidRPr="00B32336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</w:p>
    <w:p w:rsidR="008F6555" w:rsidRPr="00B51C3F" w:rsidRDefault="008F6555" w:rsidP="008F6555">
      <w:pPr>
        <w:spacing w:before="40" w:after="40"/>
        <w:ind w:left="720"/>
        <w:jc w:val="center"/>
        <w:rPr>
          <w:sz w:val="28"/>
          <w:szCs w:val="28"/>
        </w:rPr>
      </w:pPr>
      <w:r w:rsidRPr="00B51C3F">
        <w:rPr>
          <w:bCs/>
          <w:iCs/>
          <w:sz w:val="28"/>
          <w:szCs w:val="28"/>
        </w:rPr>
        <w:t>Олимпиады и конкурсы</w:t>
      </w:r>
    </w:p>
    <w:p w:rsidR="008F6555" w:rsidRPr="00B51C3F" w:rsidRDefault="007A64E3" w:rsidP="008F6555">
      <w:pPr>
        <w:numPr>
          <w:ilvl w:val="0"/>
          <w:numId w:val="2"/>
        </w:numPr>
        <w:spacing w:before="40" w:after="40"/>
        <w:rPr>
          <w:color w:val="000000"/>
          <w:sz w:val="28"/>
          <w:szCs w:val="28"/>
        </w:rPr>
      </w:pPr>
      <w:hyperlink w:history="1">
        <w:r w:rsidR="008F6555" w:rsidRPr="00B32336">
          <w:rPr>
            <w:rStyle w:val="af7"/>
            <w:b/>
            <w:bCs/>
            <w:color w:val="1F497D" w:themeColor="text2"/>
            <w:sz w:val="28"/>
            <w:szCs w:val="28"/>
          </w:rPr>
          <w:t xml:space="preserve">http://www. </w:t>
        </w:r>
        <w:proofErr w:type="spellStart"/>
        <w:r w:rsidR="008F6555" w:rsidRPr="00B32336">
          <w:rPr>
            <w:rStyle w:val="af7"/>
            <w:b/>
            <w:bCs/>
            <w:color w:val="1F497D" w:themeColor="text2"/>
            <w:sz w:val="28"/>
            <w:szCs w:val="28"/>
            <w:lang w:val="en-US"/>
          </w:rPr>
          <w:t>simora</w:t>
        </w:r>
        <w:proofErr w:type="spellEnd"/>
        <w:r w:rsidR="008F6555" w:rsidRPr="00B32336">
          <w:rPr>
            <w:rStyle w:val="af7"/>
            <w:b/>
            <w:bCs/>
            <w:color w:val="1F497D" w:themeColor="text2"/>
            <w:sz w:val="28"/>
            <w:szCs w:val="28"/>
          </w:rPr>
          <w:t>.</w:t>
        </w:r>
        <w:proofErr w:type="spellStart"/>
        <w:r w:rsidR="008F6555" w:rsidRPr="00B32336">
          <w:rPr>
            <w:rStyle w:val="af7"/>
            <w:b/>
            <w:bCs/>
            <w:color w:val="1F497D" w:themeColor="text2"/>
            <w:sz w:val="28"/>
            <w:szCs w:val="28"/>
          </w:rPr>
          <w:t>ru</w:t>
        </w:r>
        <w:proofErr w:type="spellEnd"/>
      </w:hyperlink>
      <w:r w:rsidR="008F6555" w:rsidRPr="00B51C3F">
        <w:rPr>
          <w:bCs/>
          <w:color w:val="000000"/>
          <w:sz w:val="28"/>
          <w:szCs w:val="28"/>
        </w:rPr>
        <w:t> - Конкурс-олимпиада</w:t>
      </w:r>
      <w:r w:rsidR="008F6555">
        <w:rPr>
          <w:bCs/>
          <w:color w:val="000000"/>
          <w:sz w:val="28"/>
          <w:szCs w:val="28"/>
        </w:rPr>
        <w:t xml:space="preserve"> по </w:t>
      </w:r>
      <w:proofErr w:type="spellStart"/>
      <w:r w:rsidR="008F6555">
        <w:rPr>
          <w:bCs/>
          <w:color w:val="000000"/>
          <w:sz w:val="28"/>
          <w:szCs w:val="28"/>
        </w:rPr>
        <w:t>физик</w:t>
      </w:r>
      <w:proofErr w:type="gramStart"/>
      <w:r w:rsidR="008F6555">
        <w:rPr>
          <w:bCs/>
          <w:color w:val="000000"/>
          <w:sz w:val="28"/>
          <w:szCs w:val="28"/>
        </w:rPr>
        <w:t>е«</w:t>
      </w:r>
      <w:proofErr w:type="gramEnd"/>
      <w:r w:rsidR="008F6555">
        <w:rPr>
          <w:bCs/>
          <w:color w:val="000000"/>
          <w:sz w:val="28"/>
          <w:szCs w:val="28"/>
        </w:rPr>
        <w:t>Зубренок</w:t>
      </w:r>
      <w:proofErr w:type="spellEnd"/>
      <w:r w:rsidR="008F6555">
        <w:rPr>
          <w:bCs/>
          <w:color w:val="000000"/>
          <w:sz w:val="28"/>
          <w:szCs w:val="28"/>
        </w:rPr>
        <w:t>»</w:t>
      </w:r>
    </w:p>
    <w:p w:rsidR="008F6555" w:rsidRPr="003505E1" w:rsidRDefault="007A64E3" w:rsidP="008F6555">
      <w:pPr>
        <w:numPr>
          <w:ilvl w:val="0"/>
          <w:numId w:val="2"/>
        </w:numPr>
        <w:spacing w:before="40" w:after="40"/>
        <w:rPr>
          <w:color w:val="000000"/>
          <w:sz w:val="28"/>
          <w:szCs w:val="28"/>
        </w:rPr>
      </w:pPr>
      <w:hyperlink w:history="1">
        <w:r w:rsidR="008F6555" w:rsidRPr="00B32336">
          <w:rPr>
            <w:rStyle w:val="af7"/>
            <w:b/>
            <w:bCs/>
            <w:color w:val="1F497D" w:themeColor="text2"/>
            <w:sz w:val="28"/>
            <w:szCs w:val="28"/>
            <w:lang w:val="en-US"/>
          </w:rPr>
          <w:t>http</w:t>
        </w:r>
        <w:r w:rsidR="008F6555" w:rsidRPr="00B32336">
          <w:rPr>
            <w:rStyle w:val="af7"/>
            <w:b/>
            <w:bCs/>
            <w:color w:val="1F497D" w:themeColor="text2"/>
            <w:sz w:val="28"/>
            <w:szCs w:val="28"/>
          </w:rPr>
          <w:t>://</w:t>
        </w:r>
        <w:r w:rsidR="008F6555" w:rsidRPr="00B32336">
          <w:rPr>
            <w:rStyle w:val="af7"/>
            <w:b/>
            <w:bCs/>
            <w:color w:val="1F497D" w:themeColor="text2"/>
            <w:sz w:val="28"/>
            <w:szCs w:val="28"/>
            <w:lang w:val="en-US"/>
          </w:rPr>
          <w:t>www</w:t>
        </w:r>
        <w:r w:rsidR="008F6555" w:rsidRPr="00B32336">
          <w:rPr>
            <w:rStyle w:val="af7"/>
            <w:b/>
            <w:bCs/>
            <w:color w:val="1F497D" w:themeColor="text2"/>
            <w:sz w:val="28"/>
            <w:szCs w:val="28"/>
          </w:rPr>
          <w:t xml:space="preserve">. </w:t>
        </w:r>
        <w:proofErr w:type="spellStart"/>
        <w:r w:rsidR="008F6555" w:rsidRPr="00B32336">
          <w:rPr>
            <w:rStyle w:val="af7"/>
            <w:b/>
            <w:bCs/>
            <w:color w:val="1F497D" w:themeColor="text2"/>
            <w:sz w:val="28"/>
            <w:szCs w:val="28"/>
            <w:lang w:val="en-US"/>
          </w:rPr>
          <w:t>minobr</w:t>
        </w:r>
        <w:proofErr w:type="spellEnd"/>
        <w:r w:rsidR="008F6555" w:rsidRPr="00B32336">
          <w:rPr>
            <w:rStyle w:val="af7"/>
            <w:b/>
            <w:bCs/>
            <w:color w:val="1F497D" w:themeColor="text2"/>
            <w:sz w:val="28"/>
            <w:szCs w:val="28"/>
          </w:rPr>
          <w:t>.</w:t>
        </w:r>
        <w:r w:rsidR="008F6555" w:rsidRPr="00B32336">
          <w:rPr>
            <w:rStyle w:val="af7"/>
            <w:b/>
            <w:bCs/>
            <w:color w:val="1F497D" w:themeColor="text2"/>
            <w:sz w:val="28"/>
            <w:szCs w:val="28"/>
            <w:lang w:val="en-US"/>
          </w:rPr>
          <w:t>org</w:t>
        </w:r>
        <w:r w:rsidR="008F6555" w:rsidRPr="00B32336">
          <w:rPr>
            <w:rStyle w:val="af7"/>
            <w:b/>
            <w:bCs/>
            <w:color w:val="1F497D" w:themeColor="text2"/>
            <w:sz w:val="28"/>
            <w:szCs w:val="28"/>
          </w:rPr>
          <w:t>.</w:t>
        </w:r>
        <w:proofErr w:type="spellStart"/>
        <w:r w:rsidR="008F6555" w:rsidRPr="00B32336">
          <w:rPr>
            <w:rStyle w:val="af7"/>
            <w:b/>
            <w:bCs/>
            <w:color w:val="1F497D" w:themeColor="text2"/>
            <w:sz w:val="28"/>
            <w:szCs w:val="28"/>
            <w:lang w:val="en-US"/>
          </w:rPr>
          <w:t>ru</w:t>
        </w:r>
        <w:proofErr w:type="spellEnd"/>
      </w:hyperlink>
      <w:r w:rsidR="008F6555" w:rsidRPr="003505E1">
        <w:rPr>
          <w:bCs/>
          <w:color w:val="000000"/>
          <w:sz w:val="28"/>
          <w:szCs w:val="28"/>
          <w:lang w:val="en-US"/>
        </w:rPr>
        <w:t> </w:t>
      </w:r>
      <w:r w:rsidR="008F6555" w:rsidRPr="003505E1">
        <w:rPr>
          <w:bCs/>
          <w:color w:val="000000"/>
          <w:sz w:val="28"/>
          <w:szCs w:val="28"/>
        </w:rPr>
        <w:t xml:space="preserve">- </w:t>
      </w:r>
      <w:r w:rsidR="008F6555">
        <w:rPr>
          <w:bCs/>
          <w:color w:val="000000"/>
          <w:sz w:val="28"/>
          <w:szCs w:val="28"/>
        </w:rPr>
        <w:t xml:space="preserve"> Всероссийские олимпиады по физике</w:t>
      </w:r>
    </w:p>
    <w:p w:rsidR="008F6555" w:rsidRPr="00B51C3F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F6555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F6555" w:rsidRPr="007C133B" w:rsidRDefault="008F6555" w:rsidP="008F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F6555" w:rsidRPr="00E356AE" w:rsidRDefault="008F6555" w:rsidP="008F6555">
      <w:pPr>
        <w:spacing w:before="180"/>
        <w:ind w:left="720"/>
        <w:jc w:val="both"/>
        <w:rPr>
          <w:sz w:val="28"/>
          <w:szCs w:val="28"/>
        </w:rPr>
      </w:pPr>
    </w:p>
    <w:p w:rsidR="008F6555" w:rsidRPr="005D342B" w:rsidRDefault="008F6555" w:rsidP="008F65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4. </w:t>
      </w:r>
      <w:r w:rsidRPr="005D342B">
        <w:rPr>
          <w:b/>
          <w:caps/>
          <w:sz w:val="28"/>
          <w:szCs w:val="28"/>
        </w:rPr>
        <w:t xml:space="preserve">Контроль и оценка результатов освоения </w:t>
      </w:r>
      <w:r>
        <w:rPr>
          <w:b/>
          <w:caps/>
          <w:sz w:val="28"/>
          <w:szCs w:val="28"/>
        </w:rPr>
        <w:t>УЧЕБНОЙ Д</w:t>
      </w:r>
      <w:r w:rsidRPr="005D342B">
        <w:rPr>
          <w:b/>
          <w:caps/>
          <w:sz w:val="28"/>
          <w:szCs w:val="28"/>
        </w:rPr>
        <w:t>исциплины</w:t>
      </w:r>
    </w:p>
    <w:p w:rsidR="008F6555" w:rsidRDefault="008F6555" w:rsidP="008F65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proofErr w:type="spellStart"/>
      <w:r w:rsidRPr="005D342B">
        <w:rPr>
          <w:b/>
          <w:sz w:val="28"/>
          <w:szCs w:val="28"/>
        </w:rPr>
        <w:t>Контрольи</w:t>
      </w:r>
      <w:proofErr w:type="spellEnd"/>
      <w:r w:rsidRPr="005D342B">
        <w:rPr>
          <w:b/>
          <w:sz w:val="28"/>
          <w:szCs w:val="28"/>
        </w:rPr>
        <w:t xml:space="preserve"> оценка</w:t>
      </w:r>
      <w:r w:rsidRPr="005D342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5D342B">
        <w:rPr>
          <w:sz w:val="28"/>
          <w:szCs w:val="28"/>
        </w:rPr>
        <w:t xml:space="preserve">дисциплины осуществляется </w:t>
      </w:r>
      <w:proofErr w:type="spellStart"/>
      <w:r w:rsidRPr="005D342B">
        <w:rPr>
          <w:sz w:val="28"/>
          <w:szCs w:val="28"/>
        </w:rPr>
        <w:t>преподавателемв</w:t>
      </w:r>
      <w:proofErr w:type="spellEnd"/>
      <w:r w:rsidRPr="005D342B">
        <w:rPr>
          <w:sz w:val="28"/>
          <w:szCs w:val="28"/>
        </w:rPr>
        <w:t xml:space="preserve"> </w:t>
      </w:r>
      <w:proofErr w:type="gramStart"/>
      <w:r w:rsidRPr="005D342B">
        <w:rPr>
          <w:sz w:val="28"/>
          <w:szCs w:val="28"/>
        </w:rPr>
        <w:t>процессе</w:t>
      </w:r>
      <w:proofErr w:type="gramEnd"/>
      <w:r w:rsidRPr="005D342B">
        <w:rPr>
          <w:sz w:val="28"/>
          <w:szCs w:val="28"/>
        </w:rPr>
        <w:t xml:space="preserve"> проведения </w:t>
      </w:r>
      <w:r>
        <w:rPr>
          <w:sz w:val="28"/>
          <w:szCs w:val="28"/>
        </w:rPr>
        <w:t>практических</w:t>
      </w:r>
      <w:r w:rsidRPr="005D342B">
        <w:rPr>
          <w:sz w:val="28"/>
          <w:szCs w:val="28"/>
        </w:rPr>
        <w:t xml:space="preserve"> работ, тестирования, а также выполнения </w:t>
      </w:r>
      <w:proofErr w:type="spellStart"/>
      <w:r w:rsidRPr="005D342B">
        <w:rPr>
          <w:sz w:val="28"/>
          <w:szCs w:val="28"/>
        </w:rPr>
        <w:t>обучающимисяиндивидуальных</w:t>
      </w:r>
      <w:proofErr w:type="spellEnd"/>
      <w:r w:rsidRPr="005D342B">
        <w:rPr>
          <w:sz w:val="28"/>
          <w:szCs w:val="28"/>
        </w:rPr>
        <w:t xml:space="preserve"> заданий.</w:t>
      </w:r>
    </w:p>
    <w:p w:rsidR="008F6555" w:rsidRPr="00814B45" w:rsidRDefault="008F6555" w:rsidP="008F6555"/>
    <w:tbl>
      <w:tblPr>
        <w:tblW w:w="0" w:type="auto"/>
        <w:tblLook w:val="04A0" w:firstRow="1" w:lastRow="0" w:firstColumn="1" w:lastColumn="0" w:noHBand="0" w:noVBand="1"/>
      </w:tblPr>
      <w:tblGrid>
        <w:gridCol w:w="2812"/>
        <w:gridCol w:w="2701"/>
        <w:gridCol w:w="2215"/>
      </w:tblGrid>
      <w:tr w:rsidR="00F82DD6" w:rsidTr="00F82DD6">
        <w:tc>
          <w:tcPr>
            <w:tcW w:w="2592" w:type="dxa"/>
          </w:tcPr>
          <w:p w:rsidR="00F82DD6" w:rsidRPr="00C76682" w:rsidRDefault="00F82DD6" w:rsidP="008F6555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 xml:space="preserve">Результаты обучения </w:t>
            </w:r>
          </w:p>
          <w:p w:rsidR="00F82DD6" w:rsidRPr="00C76682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529" w:type="dxa"/>
          </w:tcPr>
          <w:p w:rsidR="00F82DD6" w:rsidRPr="00C76682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ОК и ПК</w:t>
            </w:r>
          </w:p>
        </w:tc>
        <w:tc>
          <w:tcPr>
            <w:tcW w:w="2046" w:type="dxa"/>
          </w:tcPr>
          <w:p w:rsidR="00F82DD6" w:rsidRPr="00C76682" w:rsidRDefault="00F82DD6" w:rsidP="008F6555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Формы и методы</w:t>
            </w:r>
          </w:p>
          <w:p w:rsidR="00F82DD6" w:rsidRPr="00C76682" w:rsidRDefault="00F82DD6" w:rsidP="008F6555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 w:rsidRPr="00C76682">
              <w:rPr>
                <w:spacing w:val="-1"/>
                <w:sz w:val="28"/>
                <w:szCs w:val="28"/>
              </w:rPr>
              <w:t>контроля и оценки</w:t>
            </w:r>
          </w:p>
          <w:p w:rsidR="00F82DD6" w:rsidRPr="00C76682" w:rsidRDefault="00F82DD6" w:rsidP="008F6555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результатов</w:t>
            </w:r>
          </w:p>
          <w:p w:rsidR="00F82DD6" w:rsidRPr="00C76682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обучения</w:t>
            </w:r>
          </w:p>
        </w:tc>
      </w:tr>
      <w:tr w:rsidR="00F82DD6" w:rsidTr="00F82DD6">
        <w:tc>
          <w:tcPr>
            <w:tcW w:w="2592" w:type="dxa"/>
          </w:tcPr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• </w:t>
            </w:r>
            <w:r w:rsidRPr="00E23A5B">
              <w:rPr>
                <w:b/>
                <w:bCs/>
                <w:i/>
                <w:iCs/>
                <w:color w:val="000000"/>
                <w:sz w:val="28"/>
                <w:szCs w:val="28"/>
              </w:rPr>
              <w:t>личностных</w:t>
            </w:r>
            <w:r w:rsidRPr="00E23A5B">
              <w:rPr>
                <w:b/>
                <w:bCs/>
                <w:color w:val="000000"/>
                <w:sz w:val="28"/>
                <w:szCs w:val="28"/>
              </w:rPr>
              <w:t>: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 умение использовать достижения современной физической науки и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физических технологий для повышения собственного интеллектуального развития в выбранной профессиональной деятельности;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самостоятельно добывать новые для себя физические знания, используя для этого доступные источники информации;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выстраивать конструктивные взаимоотношения в команде по решению общих задач;</w:t>
            </w:r>
          </w:p>
          <w:p w:rsidR="00F82DD6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</w:pPr>
            <w:r w:rsidRPr="00E23A5B">
              <w:rPr>
                <w:color w:val="000000"/>
                <w:sz w:val="28"/>
                <w:szCs w:val="28"/>
              </w:rPr>
              <w:t>−−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</w:tc>
        <w:tc>
          <w:tcPr>
            <w:tcW w:w="2529" w:type="dxa"/>
          </w:tcPr>
          <w:p w:rsidR="00F82DD6" w:rsidRPr="00CD7449" w:rsidRDefault="00F70188" w:rsidP="00F70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F70188">
              <w:rPr>
                <w:sz w:val="28"/>
                <w:szCs w:val="28"/>
              </w:rPr>
              <w:lastRenderedPageBreak/>
              <w:t>ОК 07</w:t>
            </w:r>
            <w:proofErr w:type="gramStart"/>
            <w:r w:rsidRPr="00F70188">
              <w:rPr>
                <w:sz w:val="28"/>
                <w:szCs w:val="28"/>
              </w:rPr>
              <w:tab/>
              <w:t>С</w:t>
            </w:r>
            <w:proofErr w:type="gramEnd"/>
            <w:r w:rsidRPr="00F70188">
              <w:rPr>
                <w:sz w:val="28"/>
                <w:szCs w:val="28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46" w:type="dxa"/>
          </w:tcPr>
          <w:p w:rsidR="00F82DD6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Текущий контроль 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  <w:r>
              <w:rPr>
                <w:bCs/>
                <w:sz w:val="28"/>
                <w:szCs w:val="28"/>
              </w:rPr>
              <w:t>, рефераты,</w:t>
            </w:r>
          </w:p>
          <w:p w:rsidR="00F82DD6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F82DD6" w:rsidRPr="00C76682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Тестирование индивидуальное</w:t>
            </w:r>
          </w:p>
        </w:tc>
      </w:tr>
      <w:tr w:rsidR="00F82DD6" w:rsidTr="00F82DD6">
        <w:tc>
          <w:tcPr>
            <w:tcW w:w="2592" w:type="dxa"/>
          </w:tcPr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lastRenderedPageBreak/>
              <w:t>• </w:t>
            </w:r>
            <w:proofErr w:type="spellStart"/>
            <w:r w:rsidRPr="00E23A5B">
              <w:rPr>
                <w:b/>
                <w:bCs/>
                <w:i/>
                <w:iCs/>
                <w:color w:val="000000"/>
                <w:sz w:val="28"/>
                <w:szCs w:val="28"/>
              </w:rPr>
              <w:t>метапредметных</w:t>
            </w:r>
            <w:proofErr w:type="spellEnd"/>
            <w:r w:rsidRPr="00E23A5B">
              <w:rPr>
                <w:b/>
                <w:bCs/>
                <w:color w:val="000000"/>
                <w:sz w:val="28"/>
                <w:szCs w:val="28"/>
              </w:rPr>
              <w:t>: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 использование различных видов познавательной деятельности для решения физических задач, применение основных методов познания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(наблюдения, описания, измерения, эксперимента) для изучения различных сторон окружающей действительности;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использование основных интеллектуальных операций: постановки задачи,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генерировать идеи и определять средства, необходимые для их реализации;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 умение использовать различные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источники для получения физической информации, оценивать ее достоверность;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53D5E">
              <w:rPr>
                <w:b/>
                <w:color w:val="000000"/>
                <w:sz w:val="28"/>
                <w:szCs w:val="28"/>
              </w:rPr>
              <w:t>−−</w:t>
            </w:r>
            <w:r w:rsidRPr="00E23A5B">
              <w:rPr>
                <w:color w:val="000000"/>
                <w:sz w:val="28"/>
                <w:szCs w:val="28"/>
              </w:rPr>
              <w:t xml:space="preserve"> умение анализировать и представлять информацию в различных видах;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      </w:r>
          </w:p>
          <w:p w:rsidR="00F82DD6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529" w:type="dxa"/>
          </w:tcPr>
          <w:p w:rsidR="00AD53AE" w:rsidRPr="00F70188" w:rsidRDefault="00F82DD6" w:rsidP="00AD5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131638">
              <w:rPr>
                <w:sz w:val="28"/>
                <w:szCs w:val="28"/>
              </w:rPr>
              <w:lastRenderedPageBreak/>
              <w:tab/>
            </w:r>
          </w:p>
          <w:p w:rsidR="00F70188" w:rsidRPr="00F70188" w:rsidRDefault="00F70188" w:rsidP="00F70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F82DD6" w:rsidRPr="00CD7449" w:rsidRDefault="00F70188" w:rsidP="00F70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F70188">
              <w:rPr>
                <w:sz w:val="28"/>
                <w:szCs w:val="28"/>
              </w:rPr>
              <w:t>ОК 07</w:t>
            </w:r>
            <w:proofErr w:type="gramStart"/>
            <w:r w:rsidRPr="00F70188">
              <w:rPr>
                <w:sz w:val="28"/>
                <w:szCs w:val="28"/>
              </w:rPr>
              <w:tab/>
              <w:t>С</w:t>
            </w:r>
            <w:proofErr w:type="gramEnd"/>
            <w:r w:rsidRPr="00F70188">
              <w:rPr>
                <w:sz w:val="28"/>
                <w:szCs w:val="28"/>
              </w:rPr>
              <w:t xml:space="preserve">одействовать сохранению окружающей среды, ресурсосбережению, применять знания об изменениях климата, принципы бережливого </w:t>
            </w:r>
            <w:r w:rsidRPr="00F70188">
              <w:rPr>
                <w:sz w:val="28"/>
                <w:szCs w:val="28"/>
              </w:rPr>
              <w:lastRenderedPageBreak/>
              <w:t>производства,  эффективно действовать в чрезвычайных ситуациях.</w:t>
            </w:r>
          </w:p>
        </w:tc>
        <w:tc>
          <w:tcPr>
            <w:tcW w:w="2046" w:type="dxa"/>
          </w:tcPr>
          <w:p w:rsidR="00F82DD6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2462A6">
              <w:rPr>
                <w:bCs/>
                <w:sz w:val="28"/>
                <w:szCs w:val="28"/>
              </w:rPr>
              <w:lastRenderedPageBreak/>
              <w:t xml:space="preserve">Текущий контроль </w:t>
            </w:r>
            <w:r>
              <w:rPr>
                <w:bCs/>
                <w:sz w:val="28"/>
                <w:szCs w:val="28"/>
              </w:rPr>
              <w:t xml:space="preserve">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  <w:r>
              <w:rPr>
                <w:bCs/>
                <w:sz w:val="28"/>
                <w:szCs w:val="28"/>
              </w:rPr>
              <w:t>, рефераты,</w:t>
            </w:r>
          </w:p>
          <w:p w:rsidR="00F82DD6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Практическая работа, лабораторная работа, </w:t>
            </w:r>
            <w:r>
              <w:rPr>
                <w:bCs/>
                <w:sz w:val="28"/>
                <w:szCs w:val="28"/>
              </w:rPr>
              <w:lastRenderedPageBreak/>
              <w:t>подготовка сообщений</w:t>
            </w:r>
          </w:p>
          <w:p w:rsidR="00F82DD6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76682">
              <w:rPr>
                <w:sz w:val="28"/>
                <w:szCs w:val="28"/>
              </w:rPr>
              <w:t>Тестирование индивидуальное</w:t>
            </w:r>
          </w:p>
        </w:tc>
      </w:tr>
      <w:tr w:rsidR="00F82DD6" w:rsidTr="00F82DD6">
        <w:tc>
          <w:tcPr>
            <w:tcW w:w="2592" w:type="dxa"/>
          </w:tcPr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lastRenderedPageBreak/>
              <w:t>•</w:t>
            </w:r>
            <w:r w:rsidRPr="00E23A5B">
              <w:rPr>
                <w:b/>
                <w:bCs/>
                <w:i/>
                <w:iCs/>
                <w:color w:val="000000"/>
                <w:sz w:val="28"/>
                <w:szCs w:val="28"/>
              </w:rPr>
              <w:t>предметных: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практических задач;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умения решать физические задачи;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умения применять полученные знания для объяснения условий протекания физических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явлений в природе и для принятия практических решений в повседневной жизни;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собственной позиции по отношению к физической информации, получаемой из разных источников.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 владение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      </w:r>
          </w:p>
          <w:p w:rsidR="00F82DD6" w:rsidRPr="00E23A5B" w:rsidRDefault="00F82DD6" w:rsidP="008F6555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      </w:r>
          </w:p>
          <w:p w:rsidR="00F82DD6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529" w:type="dxa"/>
          </w:tcPr>
          <w:p w:rsidR="00F70188" w:rsidRDefault="00F70188" w:rsidP="00F82DD6"/>
          <w:p w:rsidR="00F70188" w:rsidRDefault="00F70188" w:rsidP="00F70188">
            <w:r>
              <w:t>ОК 07</w:t>
            </w:r>
            <w: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F70188" w:rsidRDefault="00F70188" w:rsidP="00F82DD6"/>
          <w:p w:rsidR="00F70188" w:rsidRDefault="00F70188" w:rsidP="00F82DD6"/>
          <w:p w:rsidR="00F82DD6" w:rsidRPr="00F82DD6" w:rsidRDefault="00F82DD6" w:rsidP="00F82DD6">
            <w:pPr>
              <w:rPr>
                <w:rStyle w:val="aff"/>
                <w:b w:val="0"/>
                <w:u w:val="none"/>
              </w:rPr>
            </w:pPr>
            <w:r w:rsidRPr="00704E9F">
              <w:t xml:space="preserve">ПК </w:t>
            </w:r>
            <w:r w:rsidRPr="00F82DD6">
              <w:rPr>
                <w:rStyle w:val="aff"/>
                <w:b w:val="0"/>
                <w:u w:val="none"/>
              </w:rPr>
              <w:t>3.1.Организовывать подготовку рабочих мест, оборудования, сырья,</w:t>
            </w:r>
          </w:p>
          <w:p w:rsidR="00F82DD6" w:rsidRPr="00F82DD6" w:rsidRDefault="00F82DD6" w:rsidP="00F82DD6">
            <w:pPr>
              <w:rPr>
                <w:rStyle w:val="aff"/>
                <w:b w:val="0"/>
                <w:u w:val="none"/>
              </w:rPr>
            </w:pPr>
            <w:r w:rsidRPr="00F82DD6">
              <w:rPr>
                <w:rStyle w:val="aff"/>
                <w:b w:val="0"/>
                <w:u w:val="none"/>
              </w:rPr>
              <w:t xml:space="preserve"> материалов для приготовления холодных блюд, </w:t>
            </w:r>
            <w:r w:rsidRPr="00F82DD6">
              <w:rPr>
                <w:rStyle w:val="aff"/>
                <w:b w:val="0"/>
                <w:u w:val="none"/>
              </w:rPr>
              <w:lastRenderedPageBreak/>
              <w:t xml:space="preserve">кулинарных изделий, закусок </w:t>
            </w:r>
          </w:p>
          <w:p w:rsidR="00F82DD6" w:rsidRPr="00F82DD6" w:rsidRDefault="00F82DD6" w:rsidP="00F82DD6">
            <w:pPr>
              <w:spacing w:line="276" w:lineRule="auto"/>
              <w:ind w:left="153"/>
              <w:contextualSpacing/>
              <w:jc w:val="both"/>
              <w:rPr>
                <w:rStyle w:val="aff"/>
                <w:b w:val="0"/>
                <w:u w:val="none"/>
              </w:rPr>
            </w:pPr>
            <w:r w:rsidRPr="00F82DD6">
              <w:rPr>
                <w:rStyle w:val="aff"/>
                <w:b w:val="0"/>
                <w:u w:val="none"/>
              </w:rPr>
              <w:t>в соответствии с инструкциями и регламентами</w:t>
            </w:r>
          </w:p>
          <w:p w:rsidR="00F82DD6" w:rsidRPr="00F82DD6" w:rsidRDefault="00F82DD6" w:rsidP="00F82DD6">
            <w:pPr>
              <w:rPr>
                <w:rStyle w:val="aff"/>
                <w:b w:val="0"/>
                <w:u w:val="none"/>
              </w:rPr>
            </w:pPr>
          </w:p>
          <w:p w:rsidR="00F82DD6" w:rsidRDefault="00F82DD6" w:rsidP="00F82D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20"/>
              <w:rPr>
                <w:b/>
              </w:rPr>
            </w:pPr>
          </w:p>
          <w:p w:rsidR="00F82DD6" w:rsidRPr="00CD7449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046" w:type="dxa"/>
          </w:tcPr>
          <w:p w:rsidR="00F82DD6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2462A6">
              <w:rPr>
                <w:bCs/>
                <w:sz w:val="28"/>
                <w:szCs w:val="28"/>
              </w:rPr>
              <w:lastRenderedPageBreak/>
              <w:t xml:space="preserve">Текущий контроль </w:t>
            </w:r>
            <w:r>
              <w:rPr>
                <w:bCs/>
                <w:sz w:val="28"/>
                <w:szCs w:val="28"/>
              </w:rPr>
              <w:t xml:space="preserve">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  <w:r>
              <w:rPr>
                <w:bCs/>
                <w:sz w:val="28"/>
                <w:szCs w:val="28"/>
              </w:rPr>
              <w:t>, рефераты,</w:t>
            </w:r>
          </w:p>
          <w:p w:rsidR="00F82DD6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F82DD6" w:rsidRDefault="00F82DD6" w:rsidP="008F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76682">
              <w:rPr>
                <w:sz w:val="28"/>
                <w:szCs w:val="28"/>
              </w:rPr>
              <w:t>Тестирование индивидуальное</w:t>
            </w:r>
          </w:p>
        </w:tc>
      </w:tr>
    </w:tbl>
    <w:p w:rsidR="003445AD" w:rsidRDefault="003445AD"/>
    <w:sectPr w:rsidR="003445AD" w:rsidSect="00344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4E3" w:rsidRDefault="007A64E3" w:rsidP="00643A54">
      <w:r>
        <w:separator/>
      </w:r>
    </w:p>
  </w:endnote>
  <w:endnote w:type="continuationSeparator" w:id="0">
    <w:p w:rsidR="007A64E3" w:rsidRDefault="007A64E3" w:rsidP="0064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555" w:rsidRDefault="00643A54" w:rsidP="008F6555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8F6555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8F6555" w:rsidRDefault="008F6555" w:rsidP="008F6555">
    <w:pPr>
      <w:pStyle w:val="af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555" w:rsidRDefault="00643A54" w:rsidP="008F6555">
    <w:pPr>
      <w:pStyle w:val="af2"/>
      <w:framePr w:wrap="around" w:vAnchor="text" w:hAnchor="page" w:x="5431" w:y="168"/>
      <w:jc w:val="center"/>
      <w:rPr>
        <w:rStyle w:val="af4"/>
      </w:rPr>
    </w:pPr>
    <w:r>
      <w:rPr>
        <w:rStyle w:val="af4"/>
      </w:rPr>
      <w:fldChar w:fldCharType="begin"/>
    </w:r>
    <w:r w:rsidR="008F6555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6B0112">
      <w:rPr>
        <w:rStyle w:val="af4"/>
        <w:noProof/>
      </w:rPr>
      <w:t>21</w:t>
    </w:r>
    <w:r>
      <w:rPr>
        <w:rStyle w:val="af4"/>
      </w:rPr>
      <w:fldChar w:fldCharType="end"/>
    </w:r>
  </w:p>
  <w:p w:rsidR="008F6555" w:rsidRDefault="008F6555" w:rsidP="008F6555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4E3" w:rsidRDefault="007A64E3" w:rsidP="00643A54">
      <w:r>
        <w:separator/>
      </w:r>
    </w:p>
  </w:footnote>
  <w:footnote w:type="continuationSeparator" w:id="0">
    <w:p w:rsidR="007A64E3" w:rsidRDefault="007A64E3" w:rsidP="00643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735A0C"/>
    <w:multiLevelType w:val="multilevel"/>
    <w:tmpl w:val="79C63A7E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02214B6E"/>
    <w:multiLevelType w:val="hybridMultilevel"/>
    <w:tmpl w:val="E2DA4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7BF29A3"/>
    <w:multiLevelType w:val="hybridMultilevel"/>
    <w:tmpl w:val="85F0D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60141"/>
    <w:multiLevelType w:val="hybridMultilevel"/>
    <w:tmpl w:val="6A025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864AA"/>
    <w:multiLevelType w:val="hybridMultilevel"/>
    <w:tmpl w:val="D3060292"/>
    <w:lvl w:ilvl="0" w:tplc="8C80AB0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3D29153B"/>
    <w:multiLevelType w:val="hybridMultilevel"/>
    <w:tmpl w:val="5BEA860A"/>
    <w:lvl w:ilvl="0" w:tplc="F02ED1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3D7E4CE9"/>
    <w:multiLevelType w:val="hybridMultilevel"/>
    <w:tmpl w:val="582E47AE"/>
    <w:lvl w:ilvl="0" w:tplc="D8AE0A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42AC0B15"/>
    <w:multiLevelType w:val="hybridMultilevel"/>
    <w:tmpl w:val="9C701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915D14"/>
    <w:multiLevelType w:val="hybridMultilevel"/>
    <w:tmpl w:val="87508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F3261E"/>
    <w:multiLevelType w:val="multilevel"/>
    <w:tmpl w:val="F15CFF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4">
    <w:nsid w:val="4FA22F42"/>
    <w:multiLevelType w:val="hybridMultilevel"/>
    <w:tmpl w:val="B3C4E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570025"/>
    <w:multiLevelType w:val="hybridMultilevel"/>
    <w:tmpl w:val="0BD65ACC"/>
    <w:lvl w:ilvl="0" w:tplc="9CBEA302">
      <w:start w:val="1"/>
      <w:numFmt w:val="decimal"/>
      <w:lvlText w:val="%1."/>
      <w:lvlJc w:val="left"/>
      <w:pPr>
        <w:ind w:left="705" w:hanging="375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6">
    <w:nsid w:val="570F2D18"/>
    <w:multiLevelType w:val="hybridMultilevel"/>
    <w:tmpl w:val="FBEE7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DA2A5C"/>
    <w:multiLevelType w:val="hybridMultilevel"/>
    <w:tmpl w:val="BA9432E0"/>
    <w:lvl w:ilvl="0" w:tplc="AE0EFC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681D7A0A"/>
    <w:multiLevelType w:val="hybridMultilevel"/>
    <w:tmpl w:val="6A76B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C90D77"/>
    <w:multiLevelType w:val="hybridMultilevel"/>
    <w:tmpl w:val="9CCAA04C"/>
    <w:lvl w:ilvl="0" w:tplc="5420B06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75F161DE"/>
    <w:multiLevelType w:val="hybridMultilevel"/>
    <w:tmpl w:val="86027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F2052B"/>
    <w:multiLevelType w:val="hybridMultilevel"/>
    <w:tmpl w:val="E2322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640345"/>
    <w:multiLevelType w:val="hybridMultilevel"/>
    <w:tmpl w:val="15D63036"/>
    <w:lvl w:ilvl="0" w:tplc="036E08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BE6AB1"/>
    <w:multiLevelType w:val="hybridMultilevel"/>
    <w:tmpl w:val="7592E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4"/>
  </w:num>
  <w:num w:numId="4">
    <w:abstractNumId w:val="11"/>
  </w:num>
  <w:num w:numId="5">
    <w:abstractNumId w:val="21"/>
  </w:num>
  <w:num w:numId="6">
    <w:abstractNumId w:val="16"/>
  </w:num>
  <w:num w:numId="7">
    <w:abstractNumId w:val="7"/>
  </w:num>
  <w:num w:numId="8">
    <w:abstractNumId w:val="23"/>
  </w:num>
  <w:num w:numId="9">
    <w:abstractNumId w:val="6"/>
  </w:num>
  <w:num w:numId="10">
    <w:abstractNumId w:val="15"/>
  </w:num>
  <w:num w:numId="11">
    <w:abstractNumId w:val="14"/>
  </w:num>
  <w:num w:numId="12">
    <w:abstractNumId w:val="10"/>
  </w:num>
  <w:num w:numId="13">
    <w:abstractNumId w:val="9"/>
  </w:num>
  <w:num w:numId="14">
    <w:abstractNumId w:val="8"/>
  </w:num>
  <w:num w:numId="15">
    <w:abstractNumId w:val="19"/>
  </w:num>
  <w:num w:numId="16">
    <w:abstractNumId w:val="17"/>
  </w:num>
  <w:num w:numId="17">
    <w:abstractNumId w:val="20"/>
  </w:num>
  <w:num w:numId="18">
    <w:abstractNumId w:val="22"/>
  </w:num>
  <w:num w:numId="19">
    <w:abstractNumId w:val="12"/>
  </w:num>
  <w:num w:numId="20">
    <w:abstractNumId w:val="0"/>
  </w:num>
  <w:num w:numId="21">
    <w:abstractNumId w:val="1"/>
  </w:num>
  <w:num w:numId="22">
    <w:abstractNumId w:val="2"/>
  </w:num>
  <w:num w:numId="23">
    <w:abstractNumId w:val="13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6555"/>
    <w:rsid w:val="003445AD"/>
    <w:rsid w:val="003D5E20"/>
    <w:rsid w:val="00402B51"/>
    <w:rsid w:val="00421082"/>
    <w:rsid w:val="00500A55"/>
    <w:rsid w:val="00574158"/>
    <w:rsid w:val="00643A54"/>
    <w:rsid w:val="006B0112"/>
    <w:rsid w:val="007A64E3"/>
    <w:rsid w:val="008F6555"/>
    <w:rsid w:val="0090537A"/>
    <w:rsid w:val="00A547AD"/>
    <w:rsid w:val="00AD53AE"/>
    <w:rsid w:val="00B46C32"/>
    <w:rsid w:val="00C22ACD"/>
    <w:rsid w:val="00F70188"/>
    <w:rsid w:val="00F82DD6"/>
    <w:rsid w:val="00F9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65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8F6555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8F655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6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655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F655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uiPriority w:val="1"/>
    <w:qFormat/>
    <w:rsid w:val="00C22ACD"/>
    <w:pPr>
      <w:spacing w:after="0" w:line="240" w:lineRule="auto"/>
    </w:pPr>
  </w:style>
  <w:style w:type="paragraph" w:styleId="a4">
    <w:name w:val="Normal (Web)"/>
    <w:basedOn w:val="a"/>
    <w:uiPriority w:val="99"/>
    <w:rsid w:val="008F6555"/>
    <w:pPr>
      <w:spacing w:before="100" w:beforeAutospacing="1" w:after="100" w:afterAutospacing="1"/>
    </w:pPr>
  </w:style>
  <w:style w:type="paragraph" w:styleId="21">
    <w:name w:val="List 2"/>
    <w:basedOn w:val="a"/>
    <w:rsid w:val="008F6555"/>
    <w:pPr>
      <w:ind w:left="566" w:hanging="283"/>
    </w:pPr>
  </w:style>
  <w:style w:type="paragraph" w:styleId="22">
    <w:name w:val="Body Text Indent 2"/>
    <w:basedOn w:val="a"/>
    <w:link w:val="23"/>
    <w:rsid w:val="008F655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8F6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F6555"/>
    <w:rPr>
      <w:b/>
      <w:bCs/>
    </w:rPr>
  </w:style>
  <w:style w:type="character" w:customStyle="1" w:styleId="a6">
    <w:name w:val="Текст сноски Знак"/>
    <w:basedOn w:val="a0"/>
    <w:link w:val="a7"/>
    <w:semiHidden/>
    <w:rsid w:val="008F65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6"/>
    <w:semiHidden/>
    <w:rsid w:val="008F6555"/>
    <w:rPr>
      <w:sz w:val="20"/>
      <w:szCs w:val="20"/>
    </w:rPr>
  </w:style>
  <w:style w:type="character" w:customStyle="1" w:styleId="a8">
    <w:name w:val="Текст выноски Знак"/>
    <w:basedOn w:val="a0"/>
    <w:link w:val="a9"/>
    <w:semiHidden/>
    <w:rsid w:val="008F655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semiHidden/>
    <w:rsid w:val="008F6555"/>
    <w:rPr>
      <w:rFonts w:ascii="Tahoma" w:hAnsi="Tahoma" w:cs="Tahoma"/>
      <w:sz w:val="16"/>
      <w:szCs w:val="16"/>
    </w:rPr>
  </w:style>
  <w:style w:type="paragraph" w:styleId="24">
    <w:name w:val="Body Text 2"/>
    <w:basedOn w:val="a"/>
    <w:link w:val="25"/>
    <w:rsid w:val="008F6555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8F65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8F6555"/>
    <w:pPr>
      <w:spacing w:after="120"/>
    </w:pPr>
  </w:style>
  <w:style w:type="character" w:customStyle="1" w:styleId="ab">
    <w:name w:val="Основной текст Знак"/>
    <w:basedOn w:val="a0"/>
    <w:link w:val="aa"/>
    <w:rsid w:val="008F65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annotation text"/>
    <w:basedOn w:val="a"/>
    <w:link w:val="ad"/>
    <w:semiHidden/>
    <w:rsid w:val="008F655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8F65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ма примечания Знак"/>
    <w:basedOn w:val="ad"/>
    <w:link w:val="af"/>
    <w:semiHidden/>
    <w:rsid w:val="008F655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c"/>
    <w:next w:val="ac"/>
    <w:link w:val="ae"/>
    <w:semiHidden/>
    <w:rsid w:val="008F6555"/>
    <w:rPr>
      <w:b/>
      <w:bCs/>
    </w:rPr>
  </w:style>
  <w:style w:type="table" w:styleId="af0">
    <w:name w:val="Table Grid"/>
    <w:basedOn w:val="a1"/>
    <w:rsid w:val="008F65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нак"/>
    <w:basedOn w:val="a"/>
    <w:rsid w:val="008F6555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2">
    <w:name w:val="footer"/>
    <w:basedOn w:val="a"/>
    <w:link w:val="af3"/>
    <w:rsid w:val="008F655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8F6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0"/>
    <w:rsid w:val="008F6555"/>
  </w:style>
  <w:style w:type="paragraph" w:styleId="af5">
    <w:name w:val="header"/>
    <w:basedOn w:val="a"/>
    <w:link w:val="af6"/>
    <w:rsid w:val="008F6555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8F6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rsid w:val="008F6555"/>
    <w:rPr>
      <w:color w:val="0000FF"/>
      <w:u w:val="single"/>
    </w:rPr>
  </w:style>
  <w:style w:type="character" w:styleId="af8">
    <w:name w:val="Emphasis"/>
    <w:basedOn w:val="a0"/>
    <w:uiPriority w:val="20"/>
    <w:qFormat/>
    <w:rsid w:val="008F6555"/>
    <w:rPr>
      <w:i/>
      <w:iCs/>
    </w:rPr>
  </w:style>
  <w:style w:type="paragraph" w:styleId="af9">
    <w:name w:val="Title"/>
    <w:basedOn w:val="a"/>
    <w:link w:val="afa"/>
    <w:qFormat/>
    <w:rsid w:val="008F6555"/>
    <w:pPr>
      <w:jc w:val="center"/>
    </w:pPr>
    <w:rPr>
      <w:sz w:val="28"/>
      <w:szCs w:val="20"/>
    </w:rPr>
  </w:style>
  <w:style w:type="character" w:customStyle="1" w:styleId="afa">
    <w:name w:val="Название Знак"/>
    <w:basedOn w:val="a0"/>
    <w:link w:val="af9"/>
    <w:rsid w:val="008F65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b">
    <w:name w:val="Subtitle"/>
    <w:basedOn w:val="a"/>
    <w:link w:val="afc"/>
    <w:qFormat/>
    <w:rsid w:val="008F6555"/>
    <w:pPr>
      <w:jc w:val="center"/>
    </w:pPr>
    <w:rPr>
      <w:sz w:val="28"/>
      <w:szCs w:val="20"/>
    </w:rPr>
  </w:style>
  <w:style w:type="character" w:customStyle="1" w:styleId="afc">
    <w:name w:val="Подзаголовок Знак"/>
    <w:basedOn w:val="a0"/>
    <w:link w:val="afb"/>
    <w:rsid w:val="008F65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d">
    <w:name w:val="List Paragraph"/>
    <w:basedOn w:val="a"/>
    <w:uiPriority w:val="34"/>
    <w:qFormat/>
    <w:rsid w:val="008F6555"/>
    <w:pPr>
      <w:ind w:left="720"/>
      <w:contextualSpacing/>
    </w:pPr>
  </w:style>
  <w:style w:type="character" w:customStyle="1" w:styleId="apple-style-span">
    <w:name w:val="apple-style-span"/>
    <w:basedOn w:val="a0"/>
    <w:rsid w:val="008F6555"/>
  </w:style>
  <w:style w:type="character" w:customStyle="1" w:styleId="apple-converted-space">
    <w:name w:val="apple-converted-space"/>
    <w:basedOn w:val="a0"/>
    <w:rsid w:val="008F6555"/>
  </w:style>
  <w:style w:type="character" w:customStyle="1" w:styleId="26">
    <w:name w:val="Основной текст (2)"/>
    <w:basedOn w:val="a0"/>
    <w:rsid w:val="008F655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styleId="afe">
    <w:name w:val="Subtle Reference"/>
    <w:basedOn w:val="a0"/>
    <w:uiPriority w:val="31"/>
    <w:qFormat/>
    <w:rsid w:val="008F6555"/>
    <w:rPr>
      <w:smallCaps/>
      <w:color w:val="C0504D" w:themeColor="accent2"/>
      <w:u w:val="single"/>
    </w:rPr>
  </w:style>
  <w:style w:type="character" w:styleId="aff">
    <w:name w:val="Intense Reference"/>
    <w:basedOn w:val="a0"/>
    <w:uiPriority w:val="32"/>
    <w:qFormat/>
    <w:rsid w:val="0090537A"/>
    <w:rPr>
      <w:b/>
      <w:bCs/>
      <w:smallCaps/>
      <w:color w:val="C0504D" w:themeColor="accent2"/>
      <w:spacing w:val="5"/>
      <w:u w:val="single"/>
    </w:rPr>
  </w:style>
  <w:style w:type="paragraph" w:customStyle="1" w:styleId="Default">
    <w:name w:val="Default"/>
    <w:rsid w:val="00F82DD6"/>
    <w:pPr>
      <w:suppressAutoHyphens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pin.nw.ru/thermo/index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experiment.edu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archive.1september.ru/fiz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vschool.km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gomulina.orc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3361</Words>
  <Characters>19161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12</cp:revision>
  <dcterms:created xsi:type="dcterms:W3CDTF">2024-06-12T18:17:00Z</dcterms:created>
  <dcterms:modified xsi:type="dcterms:W3CDTF">2024-11-18T08:54:00Z</dcterms:modified>
</cp:coreProperties>
</file>